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FFBB0" w14:textId="77777777" w:rsidR="00E252D0" w:rsidRPr="00092C8A" w:rsidRDefault="00E252D0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4F47828D" w14:textId="35D3137E" w:rsidR="00E252D0" w:rsidRPr="00092C8A" w:rsidRDefault="00092C8A">
      <w:pPr>
        <w:ind w:left="16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hAnsiTheme="minorHAnsi" w:cstheme="minorHAnsi"/>
          <w:sz w:val="22"/>
          <w:szCs w:val="22"/>
        </w:rPr>
        <w:t>Jayden-James Wells</w:t>
      </w:r>
      <w:r w:rsidRPr="00092C8A">
        <w:rPr>
          <w:rFonts w:asciiTheme="minorHAnsi" w:hAnsiTheme="minorHAnsi" w:cstheme="minorHAnsi"/>
          <w:sz w:val="22"/>
          <w:szCs w:val="22"/>
        </w:rPr>
        <w:t xml:space="preserve"> </w:t>
      </w:r>
      <w:r w:rsidR="00472B82" w:rsidRPr="00092C8A">
        <w:rPr>
          <w:rFonts w:asciiTheme="minorHAnsi" w:eastAsia="Verdana" w:hAnsiTheme="minorHAnsi" w:cstheme="minorHAnsi"/>
          <w:b/>
          <w:sz w:val="22"/>
          <w:szCs w:val="22"/>
        </w:rPr>
        <w:t>Senior</w:t>
      </w:r>
      <w:r w:rsidR="00472B82" w:rsidRPr="00092C8A">
        <w:rPr>
          <w:rFonts w:asciiTheme="minorHAnsi" w:eastAsia="Verdana" w:hAnsiTheme="minorHAnsi" w:cstheme="minorHAnsi"/>
          <w:b/>
          <w:spacing w:val="13"/>
          <w:sz w:val="22"/>
          <w:szCs w:val="22"/>
        </w:rPr>
        <w:t xml:space="preserve"> </w:t>
      </w:r>
      <w:r w:rsidR="00472B82" w:rsidRPr="00092C8A">
        <w:rPr>
          <w:rFonts w:asciiTheme="minorHAnsi" w:eastAsia="Verdana" w:hAnsiTheme="minorHAnsi" w:cstheme="minorHAnsi"/>
          <w:b/>
          <w:sz w:val="22"/>
          <w:szCs w:val="22"/>
        </w:rPr>
        <w:t>Software</w:t>
      </w:r>
      <w:r w:rsidR="00472B82" w:rsidRPr="00092C8A">
        <w:rPr>
          <w:rFonts w:asciiTheme="minorHAnsi" w:eastAsia="Verdana" w:hAnsiTheme="minorHAnsi" w:cstheme="minorHAnsi"/>
          <w:b/>
          <w:spacing w:val="19"/>
          <w:sz w:val="22"/>
          <w:szCs w:val="22"/>
        </w:rPr>
        <w:t xml:space="preserve"> </w:t>
      </w:r>
      <w:r w:rsidR="00472B82" w:rsidRPr="00092C8A">
        <w:rPr>
          <w:rFonts w:asciiTheme="minorHAnsi" w:eastAsia="Verdana" w:hAnsiTheme="minorHAnsi" w:cstheme="minorHAnsi"/>
          <w:b/>
          <w:w w:val="101"/>
          <w:sz w:val="22"/>
          <w:szCs w:val="22"/>
        </w:rPr>
        <w:t>Engineer</w:t>
      </w:r>
    </w:p>
    <w:p w14:paraId="05683F8E" w14:textId="630F2F4A" w:rsidR="00E252D0" w:rsidRPr="00092C8A" w:rsidRDefault="00092C8A">
      <w:pPr>
        <w:spacing w:before="3"/>
        <w:ind w:left="160"/>
        <w:rPr>
          <w:rFonts w:asciiTheme="minorHAnsi" w:eastAsia="Verdana" w:hAnsiTheme="minorHAnsi" w:cstheme="minorHAnsi"/>
          <w:sz w:val="22"/>
          <w:szCs w:val="22"/>
        </w:rPr>
      </w:pPr>
      <w:hyperlink r:id="rId7" w:history="1">
        <w:r w:rsidRPr="007F1314">
          <w:rPr>
            <w:rStyle w:val="Hyperlink"/>
            <w:rFonts w:asciiTheme="minorHAnsi" w:eastAsia="Verdana" w:hAnsiTheme="minorHAnsi" w:cstheme="minorHAnsi"/>
            <w:sz w:val="22"/>
            <w:szCs w:val="22"/>
          </w:rPr>
          <w:t>jayden@gmail.com</w:t>
        </w:r>
      </w:hyperlink>
      <w:r>
        <w:rPr>
          <w:rFonts w:asciiTheme="minorHAnsi" w:eastAsia="Verdana" w:hAnsiTheme="minorHAnsi" w:cstheme="minorHAnsi"/>
          <w:sz w:val="22"/>
          <w:szCs w:val="22"/>
        </w:rPr>
        <w:tab/>
      </w:r>
      <w:r>
        <w:rPr>
          <w:rFonts w:asciiTheme="minorHAnsi" w:eastAsia="Verdana" w:hAnsiTheme="minorHAnsi" w:cstheme="minorHAnsi"/>
          <w:sz w:val="22"/>
          <w:szCs w:val="22"/>
        </w:rPr>
        <w:tab/>
      </w:r>
      <w:r w:rsidR="00472B82" w:rsidRPr="00092C8A">
        <w:rPr>
          <w:rFonts w:asciiTheme="minorHAnsi" w:eastAsia="Verdana" w:hAnsiTheme="minorHAnsi" w:cstheme="minorHAnsi"/>
          <w:sz w:val="22"/>
          <w:szCs w:val="22"/>
        </w:rPr>
        <w:t xml:space="preserve">                                                               </w:t>
      </w:r>
      <w:r w:rsidR="00472B82" w:rsidRPr="00092C8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>
        <w:rPr>
          <w:rFonts w:asciiTheme="minorHAnsi" w:eastAsia="Verdana" w:hAnsiTheme="minorHAnsi" w:cstheme="minorHAnsi"/>
          <w:spacing w:val="40"/>
          <w:sz w:val="22"/>
          <w:szCs w:val="22"/>
        </w:rPr>
        <w:tab/>
      </w:r>
      <w:r w:rsidR="00472B82" w:rsidRPr="00092C8A">
        <w:rPr>
          <w:rFonts w:asciiTheme="minorHAnsi" w:eastAsia="Verdana" w:hAnsiTheme="minorHAnsi" w:cstheme="minorHAnsi"/>
          <w:b/>
          <w:sz w:val="22"/>
          <w:szCs w:val="22"/>
        </w:rPr>
        <w:t>Home:</w:t>
      </w:r>
      <w:r w:rsidR="00472B82" w:rsidRPr="00092C8A">
        <w:rPr>
          <w:rFonts w:asciiTheme="minorHAnsi" w:eastAsia="Verdana" w:hAnsiTheme="minorHAnsi" w:cstheme="minorHAnsi"/>
          <w:b/>
          <w:spacing w:val="13"/>
          <w:sz w:val="22"/>
          <w:szCs w:val="22"/>
        </w:rPr>
        <w:t xml:space="preserve"> </w:t>
      </w:r>
      <w:r w:rsidR="00472B82" w:rsidRPr="00092C8A">
        <w:rPr>
          <w:rFonts w:asciiTheme="minorHAnsi" w:eastAsia="Verdana" w:hAnsiTheme="minorHAnsi" w:cstheme="minorHAnsi"/>
          <w:w w:val="101"/>
          <w:sz w:val="22"/>
          <w:szCs w:val="22"/>
        </w:rPr>
        <w:t>604­856­8418</w:t>
      </w:r>
    </w:p>
    <w:p w14:paraId="0B5AE662" w14:textId="2ECF557C" w:rsidR="00E252D0" w:rsidRPr="00092C8A" w:rsidRDefault="00472B82">
      <w:pPr>
        <w:spacing w:line="280" w:lineRule="exact"/>
        <w:ind w:left="16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6465</w:t>
      </w:r>
      <w:r w:rsidRPr="00092C8A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Lancelot</w:t>
      </w:r>
      <w:r w:rsidRPr="00092C8A">
        <w:rPr>
          <w:rFonts w:asciiTheme="minorHAnsi" w:eastAsia="Verdana" w:hAnsiTheme="minorHAnsi" w:cstheme="minorHAnsi"/>
          <w:spacing w:val="12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Street,</w:t>
      </w:r>
      <w:r w:rsidRPr="00092C8A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Abbotsford,</w:t>
      </w:r>
      <w:r w:rsidRPr="00092C8A">
        <w:rPr>
          <w:rFonts w:asciiTheme="minorHAnsi" w:eastAsia="Verdana" w:hAnsiTheme="minorHAnsi" w:cstheme="minorHAnsi"/>
          <w:spacing w:val="16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BC,</w:t>
      </w:r>
      <w:r w:rsidRPr="00092C8A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V4X</w:t>
      </w:r>
      <w:r w:rsidRPr="00092C8A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2E1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                            </w:t>
      </w:r>
      <w:r w:rsidRPr="00092C8A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="00092C8A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ab/>
      </w:r>
      <w:r w:rsidRPr="00092C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Work:</w:t>
      </w:r>
      <w:r w:rsidRPr="00092C8A">
        <w:rPr>
          <w:rFonts w:asciiTheme="minorHAnsi" w:eastAsia="Verdana" w:hAnsiTheme="minorHAnsi" w:cstheme="minorHAnsi"/>
          <w:b/>
          <w:spacing w:val="12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604­714­6566</w:t>
      </w:r>
    </w:p>
    <w:p w14:paraId="3944EF21" w14:textId="77777777" w:rsidR="00E252D0" w:rsidRPr="00092C8A" w:rsidRDefault="00E252D0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2496A14D" w14:textId="77777777" w:rsidR="00E252D0" w:rsidRPr="00092C8A" w:rsidRDefault="00472B82">
      <w:pPr>
        <w:ind w:left="16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hAnsiTheme="minorHAnsi" w:cstheme="minorHAnsi"/>
          <w:sz w:val="22"/>
          <w:szCs w:val="22"/>
        </w:rPr>
        <w:pict w14:anchorId="50BA3287">
          <v:group id="_x0000_s1048" style="position:absolute;left:0;text-align:left;margin-left:29pt;margin-top:-2.45pt;width:555pt;height:19.8pt;z-index:-251664896;mso-position-horizontal-relative:page" coordorigin="580,-49" coordsize="11100,396">
            <v:shape id="_x0000_s1049" style="position:absolute;left:580;top:-49;width:11100;height:396" coordorigin="580,-49" coordsize="11100,396" path="m580,-49r11100,l11680,348,580,348r,-397xe" fillcolor="#dfdff5" stroked="f">
              <v:path arrowok="t"/>
            </v:shape>
            <w10:wrap anchorx="page"/>
          </v:group>
        </w:pic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ECHNICAL</w:t>
      </w:r>
      <w:r w:rsidRPr="00092C8A">
        <w:rPr>
          <w:rFonts w:asciiTheme="minorHAnsi" w:eastAsia="Verdana" w:hAnsiTheme="minorHAnsi" w:cstheme="minorHAnsi"/>
          <w:b/>
          <w:spacing w:val="39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w w:val="99"/>
          <w:sz w:val="22"/>
          <w:szCs w:val="22"/>
        </w:rPr>
        <w:t>S</w:t>
      </w:r>
      <w:r w:rsidRPr="00092C8A">
        <w:rPr>
          <w:rFonts w:asciiTheme="minorHAnsi" w:eastAsia="Verdana" w:hAnsiTheme="minorHAnsi" w:cstheme="minorHAnsi"/>
          <w:b/>
          <w:w w:val="101"/>
          <w:sz w:val="22"/>
          <w:szCs w:val="22"/>
        </w:rPr>
        <w:t>KILLS</w:t>
      </w:r>
    </w:p>
    <w:p w14:paraId="41B6D86C" w14:textId="77777777" w:rsidR="00E252D0" w:rsidRPr="00092C8A" w:rsidRDefault="00E252D0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E996BB9" w14:textId="77777777" w:rsidR="00E252D0" w:rsidRPr="00092C8A" w:rsidRDefault="00472B82">
      <w:pPr>
        <w:ind w:left="169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sz w:val="22"/>
          <w:szCs w:val="22"/>
        </w:rPr>
        <w:t>Languages:</w:t>
      </w:r>
      <w:r w:rsidRPr="00092C8A">
        <w:rPr>
          <w:rFonts w:asciiTheme="minorHAnsi" w:eastAsia="Verdana" w:hAnsiTheme="minorHAnsi" w:cstheme="minorHAnsi"/>
          <w:spacing w:val="8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J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92C8A">
        <w:rPr>
          <w:rFonts w:asciiTheme="minorHAnsi" w:eastAsia="Verdana" w:hAnsiTheme="minorHAnsi" w:cstheme="minorHAnsi"/>
          <w:spacing w:val="-5"/>
          <w:sz w:val="22"/>
          <w:szCs w:val="22"/>
        </w:rPr>
        <w:t>v</w:t>
      </w:r>
      <w:r w:rsidRPr="00092C8A">
        <w:rPr>
          <w:rFonts w:asciiTheme="minorHAnsi" w:eastAsia="Verdana" w:hAnsiTheme="minorHAnsi" w:cstheme="minorHAnsi"/>
          <w:sz w:val="22"/>
          <w:szCs w:val="22"/>
        </w:rPr>
        <w:t>a,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SQL,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PH</w:t>
      </w:r>
      <w:r w:rsidRPr="00092C8A">
        <w:rPr>
          <w:rFonts w:asciiTheme="minorHAnsi" w:eastAsia="Verdana" w:hAnsiTheme="minorHAnsi" w:cstheme="minorHAnsi"/>
          <w:spacing w:val="-36"/>
          <w:sz w:val="22"/>
          <w:szCs w:val="22"/>
        </w:rPr>
        <w:t>P</w:t>
      </w:r>
      <w:r w:rsidRPr="00092C8A">
        <w:rPr>
          <w:rFonts w:asciiTheme="minorHAnsi" w:eastAsia="Verdana" w:hAnsiTheme="minorHAnsi" w:cstheme="minorHAnsi"/>
          <w:sz w:val="22"/>
          <w:szCs w:val="22"/>
        </w:rPr>
        <w:t>,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LDA</w:t>
      </w:r>
      <w:r w:rsidRPr="00092C8A">
        <w:rPr>
          <w:rFonts w:asciiTheme="minorHAnsi" w:eastAsia="Verdana" w:hAnsiTheme="minorHAnsi" w:cstheme="minorHAnsi"/>
          <w:spacing w:val="-36"/>
          <w:sz w:val="22"/>
          <w:szCs w:val="22"/>
        </w:rPr>
        <w:t>P</w:t>
      </w:r>
      <w:r w:rsidRPr="00092C8A">
        <w:rPr>
          <w:rFonts w:asciiTheme="minorHAnsi" w:eastAsia="Verdana" w:hAnsiTheme="minorHAnsi" w:cstheme="minorHAnsi"/>
          <w:sz w:val="22"/>
          <w:szCs w:val="22"/>
        </w:rPr>
        <w:t>,</w:t>
      </w:r>
      <w:r w:rsidRPr="00092C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J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92C8A">
        <w:rPr>
          <w:rFonts w:asciiTheme="minorHAnsi" w:eastAsia="Verdana" w:hAnsiTheme="minorHAnsi" w:cstheme="minorHAnsi"/>
          <w:spacing w:val="-5"/>
          <w:sz w:val="22"/>
          <w:szCs w:val="22"/>
        </w:rPr>
        <w:t>v</w:t>
      </w:r>
      <w:r w:rsidRPr="00092C8A">
        <w:rPr>
          <w:rFonts w:asciiTheme="minorHAnsi" w:eastAsia="Verdana" w:hAnsiTheme="minorHAnsi" w:cstheme="minorHAnsi"/>
          <w:sz w:val="22"/>
          <w:szCs w:val="22"/>
        </w:rPr>
        <w:t>ascript,</w:t>
      </w:r>
      <w:r w:rsidRPr="00092C8A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Bash</w:t>
      </w:r>
    </w:p>
    <w:p w14:paraId="7EC64C6E" w14:textId="77777777" w:rsidR="00E252D0" w:rsidRPr="00092C8A" w:rsidRDefault="00472B82">
      <w:pPr>
        <w:spacing w:before="89"/>
        <w:ind w:left="393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sz w:val="22"/>
          <w:szCs w:val="22"/>
        </w:rPr>
        <w:t>Soft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sz w:val="22"/>
          <w:szCs w:val="22"/>
        </w:rPr>
        <w:t>are:</w:t>
      </w:r>
      <w:r w:rsidRPr="00092C8A">
        <w:rPr>
          <w:rFonts w:asciiTheme="minorHAnsi" w:eastAsia="Verdana" w:hAnsiTheme="minorHAnsi" w:cstheme="minorHAnsi"/>
          <w:spacing w:val="8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Linux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(Ubuntu),</w:t>
      </w:r>
      <w:r w:rsidRPr="00092C8A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M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av</w:t>
      </w:r>
      <w:r w:rsidRPr="00092C8A">
        <w:rPr>
          <w:rFonts w:asciiTheme="minorHAnsi" w:eastAsia="Verdana" w:hAnsiTheme="minorHAnsi" w:cstheme="minorHAnsi"/>
          <w:sz w:val="22"/>
          <w:szCs w:val="22"/>
        </w:rPr>
        <w:t>en,</w:t>
      </w:r>
      <w:r w:rsidRPr="00092C8A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Ant,</w:t>
      </w:r>
      <w:r w:rsidRPr="00092C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SVN,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Git,</w:t>
      </w:r>
      <w:r w:rsidRPr="00092C8A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RPM,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JUnit,</w:t>
      </w:r>
      <w:r w:rsidRPr="00092C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Intelli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J</w:t>
      </w:r>
      <w:r w:rsidRPr="00092C8A">
        <w:rPr>
          <w:rFonts w:asciiTheme="minorHAnsi" w:eastAsia="Verdana" w:hAnsiTheme="minorHAnsi" w:cstheme="minorHAnsi"/>
          <w:sz w:val="22"/>
          <w:szCs w:val="22"/>
        </w:rPr>
        <w:t>,</w:t>
      </w:r>
      <w:r w:rsidRPr="00092C8A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Eclipse</w:t>
      </w:r>
    </w:p>
    <w:p w14:paraId="186F08F5" w14:textId="77777777" w:rsidR="00E252D0" w:rsidRPr="00092C8A" w:rsidRDefault="00472B82">
      <w:pPr>
        <w:spacing w:before="89"/>
        <w:ind w:left="233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sz w:val="22"/>
          <w:szCs w:val="22"/>
        </w:rPr>
        <w:t>Enterprise:</w:t>
      </w:r>
      <w:r w:rsidRPr="00092C8A">
        <w:rPr>
          <w:rFonts w:asciiTheme="minorHAnsi" w:eastAsia="Verdana" w:hAnsiTheme="minorHAnsi" w:cstheme="minorHAnsi"/>
          <w:spacing w:val="8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O</w:t>
      </w:r>
      <w:r w:rsidRPr="00092C8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92C8A">
        <w:rPr>
          <w:rFonts w:asciiTheme="minorHAnsi" w:eastAsia="Verdana" w:hAnsiTheme="minorHAnsi" w:cstheme="minorHAnsi"/>
          <w:sz w:val="22"/>
          <w:szCs w:val="22"/>
        </w:rPr>
        <w:t>,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JBoss,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12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sz w:val="22"/>
          <w:szCs w:val="22"/>
        </w:rPr>
        <w:t>eblogic,</w:t>
      </w:r>
      <w:r w:rsidRPr="00092C8A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MS</w:t>
      </w:r>
      <w:r w:rsidRPr="00092C8A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A</w:t>
      </w:r>
      <w:r w:rsidRPr="00092C8A">
        <w:rPr>
          <w:rFonts w:asciiTheme="minorHAnsi" w:eastAsia="Verdana" w:hAnsiTheme="minorHAnsi" w:cstheme="minorHAnsi"/>
          <w:spacing w:val="-6"/>
          <w:sz w:val="22"/>
          <w:szCs w:val="22"/>
        </w:rPr>
        <w:t>D</w:t>
      </w:r>
      <w:r w:rsidRPr="00092C8A">
        <w:rPr>
          <w:rFonts w:asciiTheme="minorHAnsi" w:eastAsia="Verdana" w:hAnsiTheme="minorHAnsi" w:cstheme="minorHAnsi"/>
          <w:sz w:val="22"/>
          <w:szCs w:val="22"/>
        </w:rPr>
        <w:t>,</w:t>
      </w:r>
      <w:r w:rsidRPr="00092C8A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MS</w:t>
      </w:r>
      <w:r w:rsidRPr="00092C8A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SQL,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O</w:t>
      </w:r>
      <w:r w:rsidRPr="00092C8A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sz w:val="22"/>
          <w:szCs w:val="22"/>
        </w:rPr>
        <w:t>acle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10G,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MySQL,</w:t>
      </w:r>
      <w:r w:rsidRPr="00092C8A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OC4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J</w:t>
      </w:r>
      <w:r w:rsidRPr="00092C8A">
        <w:rPr>
          <w:rFonts w:asciiTheme="minorHAnsi" w:eastAsia="Verdana" w:hAnsiTheme="minorHAnsi" w:cstheme="minorHAnsi"/>
          <w:sz w:val="22"/>
          <w:szCs w:val="22"/>
        </w:rPr>
        <w:t>,</w:t>
      </w:r>
      <w:r w:rsidRPr="00092C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Apache</w:t>
      </w:r>
    </w:p>
    <w:p w14:paraId="76B74F2E" w14:textId="77777777" w:rsidR="00E252D0" w:rsidRPr="00092C8A" w:rsidRDefault="00472B82">
      <w:pPr>
        <w:spacing w:before="89" w:line="280" w:lineRule="exact"/>
        <w:ind w:left="479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hAnsiTheme="minorHAnsi" w:cstheme="minorHAnsi"/>
          <w:sz w:val="22"/>
          <w:szCs w:val="22"/>
        </w:rPr>
        <w:pict w14:anchorId="1231549D">
          <v:group id="_x0000_s1046" style="position:absolute;left:0;text-align:left;margin-left:140.3pt;margin-top:746.75pt;width:3.8pt;height:0;z-index:-251663872;mso-position-horizontal-relative:page;mso-position-vertical-relative:page" coordorigin="2806,14935" coordsize="76,0">
            <v:shape id="_x0000_s1047" style="position:absolute;left:2806;top:14935;width:76;height:0" coordorigin="2806,14935" coordsize="76,0" path="m2806,14935r76,e" filled="f" strokeweight="1.38mm">
              <v:path arrowok="t"/>
            </v:shape>
            <w10:wrap anchorx="page" anchory="page"/>
          </v:group>
        </w:pic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Securi</w:t>
      </w:r>
      <w:r w:rsidRPr="00092C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y:</w:t>
      </w:r>
      <w:r w:rsidRPr="00092C8A">
        <w:rPr>
          <w:rFonts w:asciiTheme="minorHAnsi" w:eastAsia="Verdana" w:hAnsiTheme="minorHAnsi" w:cstheme="minorHAnsi"/>
          <w:spacing w:val="79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PKI,</w:t>
      </w:r>
      <w:r w:rsidRPr="00092C8A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X509,</w:t>
      </w:r>
      <w:r w:rsidRPr="00092C8A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TLS/</w:t>
      </w:r>
      <w:r w:rsidRPr="00092C8A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S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SL,</w:t>
      </w:r>
      <w:r w:rsidRPr="00092C8A">
        <w:rPr>
          <w:rFonts w:asciiTheme="minorHAnsi" w:eastAsia="Verdana" w:hAnsiTheme="minorHAnsi" w:cstheme="minorHAnsi"/>
          <w:spacing w:val="13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Application</w:t>
      </w:r>
      <w:r w:rsidRPr="00092C8A">
        <w:rPr>
          <w:rFonts w:asciiTheme="minorHAnsi" w:eastAsia="Verdana" w:hAnsiTheme="minorHAnsi" w:cstheme="minorHAnsi"/>
          <w:spacing w:val="15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Logging</w:t>
      </w:r>
      <w:r w:rsidRPr="00092C8A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and</w:t>
      </w:r>
      <w:r w:rsidRPr="00092C8A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Log</w:t>
      </w:r>
      <w:r w:rsidRPr="00092C8A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Analysis</w:t>
      </w:r>
    </w:p>
    <w:p w14:paraId="7165900B" w14:textId="77777777" w:rsidR="00E252D0" w:rsidRPr="00092C8A" w:rsidRDefault="00E252D0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053EB68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7AE6E6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F8D189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8B2F4A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A1FE66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A98B10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48AFF7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9377B0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63766D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C3051F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A841B7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EDDFF3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B53849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3CF52D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96A313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FB070A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49DD22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B5144D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D8BB98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A1862A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A4F231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EC2215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E46921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A1E73C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30D73E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BE357A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163588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105C54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B2D127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0EA411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B8E8B5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C43B00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184146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8CDED7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4DB1BA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A7FB53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614EF4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1EE27F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E405A5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B946CE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DE520F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FEE1CB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28E224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785E2A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C137FD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8DD0BB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8D7E63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365789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C8E5C1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2305CB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A1E6B5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1C7CCE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ECC1FB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DA772C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1ACDA4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4FF3C2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471186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78166D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0117C8" w14:textId="77777777" w:rsidR="00E252D0" w:rsidRPr="00092C8A" w:rsidRDefault="00472B82">
      <w:pPr>
        <w:spacing w:before="39"/>
        <w:ind w:left="100"/>
        <w:rPr>
          <w:rFonts w:asciiTheme="minorHAnsi" w:eastAsia="Gill Sans MT" w:hAnsiTheme="minorHAnsi" w:cstheme="minorHAnsi"/>
          <w:sz w:val="22"/>
          <w:szCs w:val="22"/>
        </w:rPr>
        <w:sectPr w:rsidR="00E252D0" w:rsidRPr="00092C8A">
          <w:headerReference w:type="default" r:id="rId8"/>
          <w:pgSz w:w="12240" w:h="15840"/>
          <w:pgMar w:top="380" w:right="420" w:bottom="0" w:left="420" w:header="199" w:footer="0" w:gutter="0"/>
          <w:cols w:space="720"/>
        </w:sectPr>
      </w:pPr>
      <w:r w:rsidRPr="00092C8A">
        <w:rPr>
          <w:rFonts w:asciiTheme="minorHAnsi" w:hAnsiTheme="minorHAnsi" w:cstheme="minorHAnsi"/>
          <w:sz w:val="22"/>
          <w:szCs w:val="22"/>
        </w:rPr>
        <w:pict w14:anchorId="0987D046"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29pt;margin-top:185.3pt;width:555pt;height:606.7pt;z-index:-25166284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78"/>
                    <w:gridCol w:w="9522"/>
                  </w:tblGrid>
                  <w:tr w:rsidR="00092C8A" w:rsidRPr="00092C8A" w14:paraId="7314B595" w14:textId="77777777">
                    <w:trPr>
                      <w:trHeight w:hRule="exact" w:val="413"/>
                    </w:trPr>
                    <w:tc>
                      <w:tcPr>
                        <w:tcW w:w="11100" w:type="dxa"/>
                        <w:gridSpan w:val="2"/>
                        <w:tcBorders>
                          <w:top w:val="nil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DFDFF5"/>
                      </w:tcPr>
                      <w:p w14:paraId="58BA0312" w14:textId="77777777" w:rsidR="00E252D0" w:rsidRPr="00092C8A" w:rsidRDefault="00472B82">
                        <w:pPr>
                          <w:spacing w:before="48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z w:val="22"/>
                            <w:szCs w:val="22"/>
                          </w:rPr>
                          <w:t>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z w:val="22"/>
                            <w:szCs w:val="22"/>
                          </w:rPr>
                          <w:t>MPLOYMENT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4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w w:val="99"/>
                            <w:sz w:val="22"/>
                            <w:szCs w:val="22"/>
                          </w:rPr>
                          <w:t>H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w w:val="101"/>
                            <w:sz w:val="22"/>
                            <w:szCs w:val="22"/>
                          </w:rPr>
                          <w:t>ISTORY</w:t>
                        </w:r>
                      </w:p>
                    </w:tc>
                  </w:tr>
                  <w:tr w:rsidR="00092C8A" w:rsidRPr="00092C8A" w14:paraId="4F7F7051" w14:textId="77777777">
                    <w:trPr>
                      <w:trHeight w:hRule="exact" w:val="365"/>
                    </w:trPr>
                    <w:tc>
                      <w:tcPr>
                        <w:tcW w:w="1578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14:paraId="7C87127B" w14:textId="77777777" w:rsidR="00E252D0" w:rsidRPr="00092C8A" w:rsidRDefault="00472B82">
                        <w:pPr>
                          <w:spacing w:before="72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Mar 2014 ­</w:t>
                        </w:r>
                      </w:p>
                    </w:tc>
                    <w:tc>
                      <w:tcPr>
                        <w:tcW w:w="9522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nil"/>
                        </w:tcBorders>
                      </w:tcPr>
                      <w:p w14:paraId="64DCF48A" w14:textId="77777777" w:rsidR="00E252D0" w:rsidRPr="00092C8A" w:rsidRDefault="00472B82">
                        <w:pPr>
                          <w:spacing w:before="81" w:line="236" w:lineRule="auto"/>
                          <w:ind w:left="167" w:right="6177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sz w:val="22"/>
                            <w:szCs w:val="22"/>
                          </w:rPr>
                          <w:t>Senior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sz w:val="22"/>
                            <w:szCs w:val="22"/>
                          </w:rPr>
                          <w:t>Software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w w:val="101"/>
                            <w:sz w:val="22"/>
                            <w:szCs w:val="22"/>
                          </w:rPr>
                          <w:t xml:space="preserve">Engineer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z w:val="22"/>
                            <w:szCs w:val="22"/>
                          </w:rPr>
                          <w:t>C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z w:val="22"/>
                            <w:szCs w:val="22"/>
                          </w:rPr>
                          <w:t>ENTRAL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57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z w:val="22"/>
                            <w:szCs w:val="22"/>
                          </w:rPr>
                          <w:t>1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z w:val="22"/>
                            <w:szCs w:val="22"/>
                          </w:rPr>
                          <w:t>C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z w:val="22"/>
                            <w:szCs w:val="22"/>
                          </w:rPr>
                          <w:t>REDIT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5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w w:val="101"/>
                            <w:sz w:val="22"/>
                            <w:szCs w:val="22"/>
                          </w:rPr>
                          <w:t>U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w w:val="104"/>
                            <w:sz w:val="22"/>
                            <w:szCs w:val="22"/>
                          </w:rPr>
                          <w:t xml:space="preserve">NION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cent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4"/>
                            <w:sz w:val="22"/>
                            <w:szCs w:val="22"/>
                          </w:rPr>
                          <w:t>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al1.com</w:t>
                        </w:r>
                      </w:p>
                      <w:p w14:paraId="0B9E35B7" w14:textId="77777777" w:rsidR="00E252D0" w:rsidRPr="00092C8A" w:rsidRDefault="00472B82">
                        <w:pPr>
                          <w:spacing w:before="10" w:line="280" w:lineRule="exact"/>
                          <w:ind w:left="167" w:right="68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Git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ninja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and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airborne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2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firefighte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35"/>
                            <w:sz w:val="22"/>
                            <w:szCs w:val="22"/>
                          </w:rPr>
                          <w:t>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.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I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sol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production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bugs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no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one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else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sz w:val="22"/>
                            <w:szCs w:val="22"/>
                          </w:rPr>
                          <w:t xml:space="preserve">can.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Cut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build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times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in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half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for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50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de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elopers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(s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ving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the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compa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at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least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sz w:val="22"/>
                            <w:szCs w:val="22"/>
                          </w:rPr>
                          <w:t xml:space="preserve">$1.5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million).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2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J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5"/>
                            <w:sz w:val="22"/>
                            <w:szCs w:val="22"/>
                          </w:rPr>
                          <w:t>v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a,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J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5"/>
                            <w:sz w:val="22"/>
                            <w:szCs w:val="22"/>
                          </w:rPr>
                          <w:t>v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ascript,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and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SQL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wizard.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9"/>
                            <w:sz w:val="22"/>
                            <w:szCs w:val="22"/>
                          </w:rPr>
                          <w:t>T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amer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of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the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pom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sz w:val="22"/>
                            <w:szCs w:val="22"/>
                          </w:rPr>
                          <w:t xml:space="preserve">poms.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Inspiring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leader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to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one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dear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co­op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sz w:val="22"/>
                            <w:szCs w:val="22"/>
                          </w:rPr>
                          <w:t>student.</w:t>
                        </w:r>
                      </w:p>
                    </w:tc>
                  </w:tr>
                  <w:tr w:rsidR="00092C8A" w:rsidRPr="00092C8A" w14:paraId="7174C1F3" w14:textId="77777777">
                    <w:trPr>
                      <w:trHeight w:hRule="exact" w:val="2105"/>
                    </w:trPr>
                    <w:tc>
                      <w:tcPr>
                        <w:tcW w:w="1578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14:paraId="6704AE29" w14:textId="77777777" w:rsidR="00E252D0" w:rsidRPr="00092C8A" w:rsidRDefault="00472B82">
                        <w:pPr>
                          <w:spacing w:line="260" w:lineRule="exact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current</w:t>
                        </w:r>
                      </w:p>
                    </w:tc>
                    <w:tc>
                      <w:tcPr>
                        <w:tcW w:w="9522" w:type="dxa"/>
                        <w:vMerge/>
                        <w:tcBorders>
                          <w:left w:val="single" w:sz="7" w:space="0" w:color="000000"/>
                          <w:bottom w:val="single" w:sz="7" w:space="0" w:color="000000"/>
                          <w:right w:val="nil"/>
                        </w:tcBorders>
                      </w:tcPr>
                      <w:p w14:paraId="399A59D3" w14:textId="77777777" w:rsidR="00E252D0" w:rsidRPr="00092C8A" w:rsidRDefault="00E252D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092C8A" w:rsidRPr="00092C8A" w14:paraId="472BE1C4" w14:textId="77777777">
                    <w:trPr>
                      <w:trHeight w:hRule="exact" w:val="365"/>
                    </w:trPr>
                    <w:tc>
                      <w:tcPr>
                        <w:tcW w:w="1578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14:paraId="2741805D" w14:textId="77777777" w:rsidR="00E252D0" w:rsidRPr="00092C8A" w:rsidRDefault="00472B82">
                        <w:pPr>
                          <w:spacing w:before="72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Jan 2011 ­</w:t>
                        </w:r>
                      </w:p>
                    </w:tc>
                    <w:tc>
                      <w:tcPr>
                        <w:tcW w:w="9522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nil"/>
                        </w:tcBorders>
                      </w:tcPr>
                      <w:p w14:paraId="16E637A5" w14:textId="77777777" w:rsidR="00E252D0" w:rsidRPr="00092C8A" w:rsidRDefault="00472B82">
                        <w:pPr>
                          <w:spacing w:before="78"/>
                          <w:ind w:left="167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sz w:val="22"/>
                            <w:szCs w:val="22"/>
                          </w:rPr>
                          <w:t>Masters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spacing w:val="1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sz w:val="22"/>
                            <w:szCs w:val="22"/>
                          </w:rPr>
                          <w:t>Student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spacing w:val="1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sz w:val="22"/>
                            <w:szCs w:val="22"/>
                          </w:rPr>
                          <w:t>(2011)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sz w:val="22"/>
                            <w:szCs w:val="22"/>
                          </w:rPr>
                          <w:t>and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sz w:val="22"/>
                            <w:szCs w:val="22"/>
                          </w:rPr>
                          <w:t>PhD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sz w:val="22"/>
                            <w:szCs w:val="22"/>
                          </w:rPr>
                          <w:t>Student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spacing w:val="1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w w:val="101"/>
                            <w:sz w:val="22"/>
                            <w:szCs w:val="22"/>
                          </w:rPr>
                          <w:t>(2012)</w:t>
                        </w:r>
                      </w:p>
                      <w:p w14:paraId="18F16FD6" w14:textId="77777777" w:rsidR="00E252D0" w:rsidRPr="00092C8A" w:rsidRDefault="00472B82">
                        <w:pPr>
                          <w:spacing w:line="280" w:lineRule="exact"/>
                          <w:ind w:left="167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U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 xml:space="preserve">NIVERSITY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12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OF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35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B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RITISH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55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OLUMBIA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,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40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D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 xml:space="preserve">EPARTMENT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15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OF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35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 xml:space="preserve">OMPUTER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6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w w:val="101"/>
                            <w:position w:val="-1"/>
                            <w:sz w:val="22"/>
                            <w:szCs w:val="22"/>
                          </w:rPr>
                          <w:t>S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w w:val="104"/>
                            <w:position w:val="-1"/>
                            <w:sz w:val="22"/>
                            <w:szCs w:val="22"/>
                          </w:rPr>
                          <w:t>CIENCE</w:t>
                        </w:r>
                      </w:p>
                      <w:p w14:paraId="015C35BE" w14:textId="77777777" w:rsidR="00E252D0" w:rsidRPr="00092C8A" w:rsidRDefault="00472B82">
                        <w:pPr>
                          <w:spacing w:line="260" w:lineRule="exact"/>
                          <w:ind w:left="167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position w:val="-1"/>
                            <w:sz w:val="22"/>
                            <w:szCs w:val="22"/>
                          </w:rPr>
                          <w:t>cs.ubc.ca</w:t>
                        </w:r>
                      </w:p>
                      <w:p w14:paraId="49867B10" w14:textId="77777777" w:rsidR="00E252D0" w:rsidRPr="00092C8A" w:rsidRDefault="00472B82">
                        <w:pPr>
                          <w:spacing w:before="9" w:line="280" w:lineRule="exact"/>
                          <w:ind w:left="167" w:right="69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4"/>
                            <w:sz w:val="22"/>
                            <w:szCs w:val="22"/>
                          </w:rPr>
                          <w:t>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aduate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student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of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soft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sz w:val="22"/>
                            <w:szCs w:val="22"/>
                          </w:rPr>
                          <w:t>w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are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2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engineering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under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35"/>
                            <w:sz w:val="22"/>
                            <w:szCs w:val="22"/>
                          </w:rPr>
                          <w:t>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.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Gail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C.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sz w:val="22"/>
                            <w:szCs w:val="22"/>
                          </w:rPr>
                          <w:t>Murp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w w:val="101"/>
                            <w:sz w:val="22"/>
                            <w:szCs w:val="22"/>
                          </w:rPr>
                          <w:t>h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sz w:val="22"/>
                            <w:szCs w:val="22"/>
                          </w:rPr>
                          <w:t>y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sz w:val="22"/>
                            <w:szCs w:val="22"/>
                          </w:rPr>
                          <w:t xml:space="preserve">.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6"/>
                            <w:sz w:val="22"/>
                            <w:szCs w:val="22"/>
                          </w:rPr>
                          <w:t>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ecei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ed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Killam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4"/>
                            <w:sz w:val="22"/>
                            <w:szCs w:val="22"/>
                          </w:rPr>
                          <w:t>A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sz w:val="22"/>
                            <w:szCs w:val="22"/>
                          </w:rPr>
                          <w:t>w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ard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(UBC's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top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14"/>
                            <w:sz w:val="22"/>
                            <w:szCs w:val="22"/>
                          </w:rPr>
                          <w:t>T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sz w:val="22"/>
                            <w:szCs w:val="22"/>
                          </w:rPr>
                          <w:t>w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ard)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for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work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with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the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sz w:val="22"/>
                            <w:szCs w:val="22"/>
                          </w:rPr>
                          <w:t xml:space="preserve">UBC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underg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4"/>
                            <w:sz w:val="22"/>
                            <w:szCs w:val="22"/>
                          </w:rPr>
                          <w:t>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aduate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20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courses,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2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CPSC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210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­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Soft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sz w:val="22"/>
                            <w:szCs w:val="22"/>
                          </w:rPr>
                          <w:t>w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are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Construction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and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CPSC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310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sz w:val="22"/>
                            <w:szCs w:val="22"/>
                          </w:rPr>
                          <w:t xml:space="preserve">­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Introduction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7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to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Sof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sz w:val="22"/>
                            <w:szCs w:val="22"/>
                          </w:rPr>
                          <w:t>w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are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2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sz w:val="22"/>
                            <w:szCs w:val="22"/>
                          </w:rPr>
                          <w:t>Engineering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92C8A" w:rsidRPr="00092C8A" w14:paraId="44EFC368" w14:textId="77777777">
                    <w:trPr>
                      <w:trHeight w:hRule="exact" w:val="2105"/>
                    </w:trPr>
                    <w:tc>
                      <w:tcPr>
                        <w:tcW w:w="1578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14:paraId="7980F00B" w14:textId="77777777" w:rsidR="00E252D0" w:rsidRPr="00092C8A" w:rsidRDefault="00472B82">
                        <w:pPr>
                          <w:spacing w:line="260" w:lineRule="exact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current</w:t>
                        </w:r>
                      </w:p>
                    </w:tc>
                    <w:tc>
                      <w:tcPr>
                        <w:tcW w:w="9522" w:type="dxa"/>
                        <w:vMerge/>
                        <w:tcBorders>
                          <w:left w:val="single" w:sz="7" w:space="0" w:color="000000"/>
                          <w:bottom w:val="single" w:sz="7" w:space="0" w:color="000000"/>
                          <w:right w:val="nil"/>
                        </w:tcBorders>
                      </w:tcPr>
                      <w:p w14:paraId="6285E003" w14:textId="77777777" w:rsidR="00E252D0" w:rsidRPr="00092C8A" w:rsidRDefault="00E252D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092C8A" w:rsidRPr="00092C8A" w14:paraId="7B8D8913" w14:textId="77777777">
                    <w:trPr>
                      <w:trHeight w:hRule="exact" w:val="374"/>
                    </w:trPr>
                    <w:tc>
                      <w:tcPr>
                        <w:tcW w:w="1578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14:paraId="3D285156" w14:textId="77777777" w:rsidR="00E252D0" w:rsidRPr="00092C8A" w:rsidRDefault="00472B82">
                        <w:pPr>
                          <w:spacing w:before="72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April 2010 ­</w:t>
                        </w:r>
                      </w:p>
                    </w:tc>
                    <w:tc>
                      <w:tcPr>
                        <w:tcW w:w="9522" w:type="dxa"/>
                        <w:tcBorders>
                          <w:top w:val="single" w:sz="7" w:space="0" w:color="000000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14:paraId="4EC520F0" w14:textId="77777777" w:rsidR="00E252D0" w:rsidRPr="00092C8A" w:rsidRDefault="00472B82">
                        <w:pPr>
                          <w:spacing w:before="78"/>
                          <w:ind w:left="167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w w:val="101"/>
                            <w:sz w:val="22"/>
                            <w:szCs w:val="22"/>
                          </w:rPr>
                          <w:t>Committer</w:t>
                        </w:r>
                      </w:p>
                    </w:tc>
                  </w:tr>
                  <w:tr w:rsidR="00092C8A" w:rsidRPr="00092C8A" w14:paraId="710B8714" w14:textId="77777777">
                    <w:trPr>
                      <w:trHeight w:hRule="exact" w:val="1806"/>
                    </w:trPr>
                    <w:tc>
                      <w:tcPr>
                        <w:tcW w:w="1578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14:paraId="7FD0A1B3" w14:textId="77777777" w:rsidR="00E252D0" w:rsidRPr="00092C8A" w:rsidRDefault="00472B82">
                        <w:pPr>
                          <w:spacing w:line="240" w:lineRule="exact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Dec 2013</w:t>
                        </w:r>
                      </w:p>
                    </w:tc>
                    <w:tc>
                      <w:tcPr>
                        <w:tcW w:w="9522" w:type="dxa"/>
                        <w:tcBorders>
                          <w:top w:val="nil"/>
                          <w:left w:val="single" w:sz="7" w:space="0" w:color="000000"/>
                          <w:bottom w:val="single" w:sz="7" w:space="0" w:color="000000"/>
                          <w:right w:val="nil"/>
                        </w:tcBorders>
                      </w:tcPr>
                      <w:p w14:paraId="01D83D5A" w14:textId="77777777" w:rsidR="00E252D0" w:rsidRPr="00092C8A" w:rsidRDefault="00472B82">
                        <w:pPr>
                          <w:spacing w:line="280" w:lineRule="exact"/>
                          <w:ind w:left="167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PACHE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52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S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 xml:space="preserve">OFTWARE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6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F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OUNDATION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,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51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 xml:space="preserve">OMMONS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4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w w:val="101"/>
                            <w:position w:val="-1"/>
                            <w:sz w:val="22"/>
                            <w:szCs w:val="22"/>
                          </w:rPr>
                          <w:t>P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w w:val="104"/>
                            <w:position w:val="-1"/>
                            <w:sz w:val="22"/>
                            <w:szCs w:val="22"/>
                          </w:rPr>
                          <w:t>ROJECT</w:t>
                        </w:r>
                      </w:p>
                      <w:p w14:paraId="5FB659C5" w14:textId="77777777" w:rsidR="00E252D0" w:rsidRPr="00092C8A" w:rsidRDefault="00472B82">
                        <w:pPr>
                          <w:spacing w:line="260" w:lineRule="exact"/>
                          <w:ind w:left="167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position w:val="-1"/>
                            <w:sz w:val="22"/>
                            <w:szCs w:val="22"/>
                          </w:rPr>
                          <w:t>commons.apache.org</w:t>
                        </w:r>
                      </w:p>
                      <w:p w14:paraId="719EBD9F" w14:textId="77777777" w:rsidR="00E252D0" w:rsidRPr="00092C8A" w:rsidRDefault="00472B82">
                        <w:pPr>
                          <w:ind w:left="167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Open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Source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committer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focused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primarily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on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'commons­codec.jar'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27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sz w:val="22"/>
                            <w:szCs w:val="22"/>
                          </w:rPr>
                          <w:t>sub­</w:t>
                        </w:r>
                      </w:p>
                      <w:p w14:paraId="71DD728C" w14:textId="77777777" w:rsidR="00E252D0" w:rsidRPr="00092C8A" w:rsidRDefault="00472B82">
                        <w:pPr>
                          <w:spacing w:line="280" w:lineRule="exact"/>
                          <w:ind w:left="167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position w:val="-1"/>
                            <w:sz w:val="22"/>
                            <w:szCs w:val="22"/>
                          </w:rPr>
                          <w:t>project:</w:t>
                        </w:r>
                      </w:p>
                      <w:p w14:paraId="57805361" w14:textId="77777777" w:rsidR="00E252D0" w:rsidRPr="00092C8A" w:rsidRDefault="00472B82">
                        <w:pPr>
                          <w:spacing w:line="280" w:lineRule="exact"/>
                          <w:ind w:left="167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position w:val="-1"/>
                            <w:sz w:val="22"/>
                            <w:szCs w:val="22"/>
                          </w:rPr>
                          <w:t>http://commons.apache.org/codec/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position w:val="-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92C8A" w:rsidRPr="00092C8A" w14:paraId="49DBC59F" w14:textId="77777777">
                    <w:trPr>
                      <w:trHeight w:hRule="exact" w:val="374"/>
                    </w:trPr>
                    <w:tc>
                      <w:tcPr>
                        <w:tcW w:w="1578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14:paraId="6249F81C" w14:textId="77777777" w:rsidR="00E252D0" w:rsidRPr="00092C8A" w:rsidRDefault="00472B82">
                        <w:pPr>
                          <w:spacing w:before="72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Jan 2008 ­</w:t>
                        </w:r>
                      </w:p>
                    </w:tc>
                    <w:tc>
                      <w:tcPr>
                        <w:tcW w:w="9522" w:type="dxa"/>
                        <w:tcBorders>
                          <w:top w:val="single" w:sz="7" w:space="0" w:color="000000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14:paraId="4AC02F1A" w14:textId="77777777" w:rsidR="00E252D0" w:rsidRPr="00092C8A" w:rsidRDefault="00472B82">
                        <w:pPr>
                          <w:spacing w:before="78"/>
                          <w:ind w:left="167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w w:val="101"/>
                            <w:sz w:val="22"/>
                            <w:szCs w:val="22"/>
                          </w:rPr>
                          <w:t>Consultant</w:t>
                        </w:r>
                      </w:p>
                    </w:tc>
                  </w:tr>
                  <w:tr w:rsidR="00092C8A" w:rsidRPr="00092C8A" w14:paraId="57671366" w14:textId="77777777">
                    <w:trPr>
                      <w:trHeight w:hRule="exact" w:val="1806"/>
                    </w:trPr>
                    <w:tc>
                      <w:tcPr>
                        <w:tcW w:w="1578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14:paraId="0F39420D" w14:textId="77777777" w:rsidR="00E252D0" w:rsidRPr="00092C8A" w:rsidRDefault="00472B82">
                        <w:pPr>
                          <w:spacing w:line="240" w:lineRule="exact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Dec 2010</w:t>
                        </w:r>
                      </w:p>
                    </w:tc>
                    <w:tc>
                      <w:tcPr>
                        <w:tcW w:w="9522" w:type="dxa"/>
                        <w:tcBorders>
                          <w:top w:val="nil"/>
                          <w:left w:val="single" w:sz="7" w:space="0" w:color="000000"/>
                          <w:bottom w:val="single" w:sz="7" w:space="0" w:color="000000"/>
                          <w:right w:val="nil"/>
                        </w:tcBorders>
                      </w:tcPr>
                      <w:p w14:paraId="22A7A5AC" w14:textId="77777777" w:rsidR="00E252D0" w:rsidRPr="00092C8A" w:rsidRDefault="00472B82">
                        <w:pPr>
                          <w:spacing w:line="280" w:lineRule="exact"/>
                          <w:ind w:left="167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S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ELF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­E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MPLOYED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,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58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V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ICTORIA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,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38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w w:val="101"/>
                            <w:position w:val="-1"/>
                            <w:sz w:val="22"/>
                            <w:szCs w:val="22"/>
                          </w:rPr>
                          <w:t>BC.</w:t>
                        </w:r>
                      </w:p>
                      <w:p w14:paraId="148B6CC3" w14:textId="77777777" w:rsidR="00E252D0" w:rsidRPr="00092C8A" w:rsidRDefault="00472B82">
                        <w:pPr>
                          <w:spacing w:line="260" w:lineRule="exact"/>
                          <w:ind w:left="167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position w:val="-1"/>
                            <w:sz w:val="22"/>
                            <w:szCs w:val="22"/>
                          </w:rPr>
                          <w:t>juliusd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position w:val="-1"/>
                            <w:sz w:val="22"/>
                            <w:szCs w:val="22"/>
                          </w:rPr>
                          <w:t>vies.ca</w:t>
                        </w:r>
                      </w:p>
                      <w:p w14:paraId="43D82DEF" w14:textId="77777777" w:rsidR="00E252D0" w:rsidRPr="00092C8A" w:rsidRDefault="00472B82">
                        <w:pPr>
                          <w:spacing w:before="9" w:line="280" w:lineRule="exact"/>
                          <w:ind w:left="167" w:right="178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J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5"/>
                            <w:sz w:val="22"/>
                            <w:szCs w:val="22"/>
                          </w:rPr>
                          <w:t>v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a,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SQL,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LDA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36"/>
                            <w:sz w:val="22"/>
                            <w:szCs w:val="22"/>
                          </w:rPr>
                          <w:t>P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,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and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12"/>
                            <w:sz w:val="22"/>
                            <w:szCs w:val="22"/>
                          </w:rPr>
                          <w:t>W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eb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Services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2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consultant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for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5"/>
                            <w:sz w:val="22"/>
                            <w:szCs w:val="22"/>
                          </w:rPr>
                          <w:t>v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arious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organizations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sz w:val="22"/>
                            <w:szCs w:val="22"/>
                          </w:rPr>
                          <w:t xml:space="preserve">in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Victoria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and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12"/>
                            <w:sz w:val="22"/>
                            <w:szCs w:val="22"/>
                          </w:rPr>
                          <w:t>V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ancou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35"/>
                            <w:sz w:val="22"/>
                            <w:szCs w:val="22"/>
                          </w:rPr>
                          <w:t>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,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British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Columbia,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while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finishing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2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sz w:val="22"/>
                            <w:szCs w:val="22"/>
                          </w:rPr>
                          <w:t xml:space="preserve">computer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science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underg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4"/>
                            <w:sz w:val="22"/>
                            <w:szCs w:val="22"/>
                          </w:rPr>
                          <w:t>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aduate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20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sz w:val="22"/>
                            <w:szCs w:val="22"/>
                          </w:rPr>
                          <w:t>degree.</w:t>
                        </w:r>
                      </w:p>
                    </w:tc>
                  </w:tr>
                  <w:tr w:rsidR="00092C8A" w:rsidRPr="00092C8A" w14:paraId="37C4E881" w14:textId="77777777">
                    <w:trPr>
                      <w:trHeight w:hRule="exact" w:val="365"/>
                    </w:trPr>
                    <w:tc>
                      <w:tcPr>
                        <w:tcW w:w="1578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14:paraId="28600746" w14:textId="77777777" w:rsidR="00E252D0" w:rsidRPr="00092C8A" w:rsidRDefault="00472B82">
                        <w:pPr>
                          <w:spacing w:before="72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Sept 2005 ­</w:t>
                        </w:r>
                      </w:p>
                    </w:tc>
                    <w:tc>
                      <w:tcPr>
                        <w:tcW w:w="9522" w:type="dxa"/>
                        <w:tcBorders>
                          <w:top w:val="single" w:sz="7" w:space="0" w:color="000000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14:paraId="0703CC65" w14:textId="77777777" w:rsidR="00E252D0" w:rsidRPr="00092C8A" w:rsidRDefault="00472B82">
                        <w:pPr>
                          <w:spacing w:before="78" w:line="280" w:lineRule="exact"/>
                          <w:ind w:left="167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position w:val="-1"/>
                            <w:sz w:val="22"/>
                            <w:szCs w:val="22"/>
                          </w:rPr>
                          <w:t>Instructor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spacing w:val="14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position w:val="-1"/>
                            <w:sz w:val="22"/>
                            <w:szCs w:val="22"/>
                          </w:rPr>
                          <w:t>(Part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spacing w:val="8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i/>
                            <w:w w:val="101"/>
                            <w:position w:val="-1"/>
                            <w:sz w:val="22"/>
                            <w:szCs w:val="22"/>
                          </w:rPr>
                          <w:t>Time)</w:t>
                        </w:r>
                      </w:p>
                    </w:tc>
                  </w:tr>
                  <w:tr w:rsidR="00092C8A" w:rsidRPr="00092C8A" w14:paraId="5CBF3CCC" w14:textId="77777777">
                    <w:trPr>
                      <w:trHeight w:hRule="exact" w:val="1425"/>
                    </w:trPr>
                    <w:tc>
                      <w:tcPr>
                        <w:tcW w:w="1578" w:type="dxa"/>
                        <w:tcBorders>
                          <w:top w:val="nil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14:paraId="18185DFB" w14:textId="77777777" w:rsidR="00E252D0" w:rsidRPr="00092C8A" w:rsidRDefault="00472B82">
                        <w:pPr>
                          <w:spacing w:line="260" w:lineRule="exact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Dec 2007</w:t>
                        </w:r>
                      </w:p>
                    </w:tc>
                    <w:tc>
                      <w:tcPr>
                        <w:tcW w:w="9522" w:type="dxa"/>
                        <w:tcBorders>
                          <w:top w:val="nil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14:paraId="79DA13BD" w14:textId="77777777" w:rsidR="00E252D0" w:rsidRPr="00092C8A" w:rsidRDefault="00472B82">
                        <w:pPr>
                          <w:spacing w:before="2"/>
                          <w:ind w:left="167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z w:val="22"/>
                            <w:szCs w:val="22"/>
                          </w:rPr>
                          <w:t>C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z w:val="22"/>
                            <w:szCs w:val="22"/>
                          </w:rPr>
                          <w:t xml:space="preserve">APILANO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z w:val="22"/>
                            <w:szCs w:val="22"/>
                          </w:rPr>
                          <w:t>C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z w:val="22"/>
                            <w:szCs w:val="22"/>
                          </w:rPr>
                          <w:t>OLLEGE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z w:val="22"/>
                            <w:szCs w:val="22"/>
                          </w:rPr>
                          <w:t>,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z w:val="22"/>
                            <w:szCs w:val="22"/>
                          </w:rPr>
                          <w:t>N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z w:val="22"/>
                            <w:szCs w:val="22"/>
                          </w:rPr>
                          <w:t>ORTH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48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z w:val="22"/>
                            <w:szCs w:val="22"/>
                          </w:rPr>
                          <w:t>V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z w:val="22"/>
                            <w:szCs w:val="22"/>
                          </w:rPr>
                          <w:t>ANCOUVER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z w:val="22"/>
                            <w:szCs w:val="22"/>
                          </w:rPr>
                          <w:t>,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spacing w:val="47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b/>
                            <w:w w:val="101"/>
                            <w:sz w:val="22"/>
                            <w:szCs w:val="22"/>
                          </w:rPr>
                          <w:t>BC.</w:t>
                        </w:r>
                      </w:p>
                      <w:p w14:paraId="3E342449" w14:textId="77777777" w:rsidR="00E252D0" w:rsidRPr="00092C8A" w:rsidRDefault="00472B82">
                        <w:pPr>
                          <w:spacing w:line="260" w:lineRule="exact"/>
                          <w:ind w:left="167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position w:val="-1"/>
                            <w:sz w:val="22"/>
                            <w:szCs w:val="22"/>
                          </w:rPr>
                          <w:t>capcollege.ca</w:t>
                        </w:r>
                      </w:p>
                      <w:p w14:paraId="7160CA46" w14:textId="77777777" w:rsidR="00E252D0" w:rsidRPr="00092C8A" w:rsidRDefault="00472B82">
                        <w:pPr>
                          <w:ind w:left="167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Instructor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for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INTE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202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,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Ad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5"/>
                            <w:sz w:val="22"/>
                            <w:szCs w:val="22"/>
                          </w:rPr>
                          <w:t>v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anced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12"/>
                            <w:sz w:val="22"/>
                            <w:szCs w:val="22"/>
                          </w:rPr>
                          <w:t>W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eb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1"/>
                            <w:w w:val="101"/>
                            <w:sz w:val="22"/>
                            <w:szCs w:val="22"/>
                          </w:rPr>
                          <w:t>A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sz w:val="22"/>
                            <w:szCs w:val="22"/>
                          </w:rPr>
                          <w:t>uthoring.</w:t>
                        </w:r>
                      </w:p>
                      <w:p w14:paraId="293CE3C1" w14:textId="77777777" w:rsidR="00E252D0" w:rsidRPr="00092C8A" w:rsidRDefault="00E252D0">
                        <w:pPr>
                          <w:spacing w:before="10" w:line="10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1FFA3490" w14:textId="77777777" w:rsidR="00E252D0" w:rsidRPr="00092C8A" w:rsidRDefault="00472B82">
                        <w:pPr>
                          <w:ind w:left="899"/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</w:pP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Introduced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students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2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to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ser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er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side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web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prog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4"/>
                            <w:sz w:val="22"/>
                            <w:szCs w:val="22"/>
                          </w:rPr>
                          <w:t>r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amming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z w:val="22"/>
                            <w:szCs w:val="22"/>
                          </w:rPr>
                          <w:t>with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sz w:val="22"/>
                            <w:szCs w:val="22"/>
                          </w:rPr>
                          <w:t>PH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spacing w:val="-36"/>
                            <w:w w:val="101"/>
                            <w:sz w:val="22"/>
                            <w:szCs w:val="22"/>
                          </w:rPr>
                          <w:t>P</w:t>
                        </w:r>
                        <w:r w:rsidRPr="00092C8A">
                          <w:rPr>
                            <w:rFonts w:asciiTheme="minorHAnsi" w:eastAsia="Verdana" w:hAnsiTheme="minorHAnsi" w:cstheme="minorHAnsi"/>
                            <w:w w:val="10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92C8A" w:rsidRPr="00092C8A" w14:paraId="7C480492" w14:textId="77777777">
                    <w:trPr>
                      <w:trHeight w:hRule="exact" w:val="631"/>
                    </w:trPr>
                    <w:tc>
                      <w:tcPr>
                        <w:tcW w:w="1578" w:type="dxa"/>
                        <w:tcBorders>
                          <w:top w:val="nil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14:paraId="2F8C38B3" w14:textId="77777777" w:rsidR="00E252D0" w:rsidRPr="00092C8A" w:rsidRDefault="00E252D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22" w:type="dxa"/>
                        <w:tcBorders>
                          <w:top w:val="nil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14:paraId="3167F5A8" w14:textId="77777777" w:rsidR="00E252D0" w:rsidRPr="00092C8A" w:rsidRDefault="00E252D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71E44D5F" w14:textId="77777777" w:rsidR="00E252D0" w:rsidRPr="00092C8A" w:rsidRDefault="00E252D0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  <w:hyperlink r:id="rId9">
        <w:r w:rsidRPr="00092C8A">
          <w:rPr>
            <w:rFonts w:asciiTheme="minorHAnsi" w:eastAsia="Gill Sans MT" w:hAnsiTheme="minorHAnsi" w:cstheme="minorHAnsi"/>
            <w:w w:val="126"/>
            <w:sz w:val="22"/>
            <w:szCs w:val="22"/>
          </w:rPr>
          <w:t>h</w:t>
        </w:r>
        <w:r w:rsidRPr="00092C8A">
          <w:rPr>
            <w:rFonts w:asciiTheme="minorHAnsi" w:eastAsia="Gill Sans MT" w:hAnsiTheme="minorHAnsi" w:cstheme="minorHAnsi"/>
            <w:w w:val="117"/>
            <w:sz w:val="22"/>
            <w:szCs w:val="22"/>
          </w:rPr>
          <w:t>tt</w:t>
        </w:r>
        <w:r w:rsidRPr="00092C8A">
          <w:rPr>
            <w:rFonts w:asciiTheme="minorHAnsi" w:eastAsia="Gill Sans MT" w:hAnsiTheme="minorHAnsi" w:cstheme="minorHAnsi"/>
            <w:w w:val="126"/>
            <w:sz w:val="22"/>
            <w:szCs w:val="22"/>
          </w:rPr>
          <w:t>p</w:t>
        </w:r>
        <w:r w:rsidRPr="00092C8A">
          <w:rPr>
            <w:rFonts w:asciiTheme="minorHAnsi" w:eastAsia="Gill Sans MT" w:hAnsiTheme="minorHAnsi" w:cstheme="minorHAnsi"/>
            <w:w w:val="153"/>
            <w:sz w:val="22"/>
            <w:szCs w:val="22"/>
          </w:rPr>
          <w:t>:</w:t>
        </w:r>
        <w:r w:rsidRPr="00092C8A">
          <w:rPr>
            <w:rFonts w:asciiTheme="minorHAnsi" w:eastAsia="Gill Sans MT" w:hAnsiTheme="minorHAnsi" w:cstheme="minorHAnsi"/>
            <w:w w:val="120"/>
            <w:sz w:val="22"/>
            <w:szCs w:val="22"/>
          </w:rPr>
          <w:t>//</w:t>
        </w:r>
        <w:r w:rsidRPr="00092C8A">
          <w:rPr>
            <w:rFonts w:asciiTheme="minorHAnsi" w:eastAsia="Gill Sans MT" w:hAnsiTheme="minorHAnsi" w:cstheme="minorHAnsi"/>
            <w:w w:val="126"/>
            <w:sz w:val="22"/>
            <w:szCs w:val="22"/>
          </w:rPr>
          <w:t>juliu</w:t>
        </w:r>
        <w:r w:rsidRPr="00092C8A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092C8A">
          <w:rPr>
            <w:rFonts w:asciiTheme="minorHAnsi" w:eastAsia="Gill Sans MT" w:hAnsiTheme="minorHAnsi" w:cstheme="minorHAnsi"/>
            <w:w w:val="124"/>
            <w:sz w:val="22"/>
            <w:szCs w:val="22"/>
          </w:rPr>
          <w:t>d</w:t>
        </w:r>
        <w:r w:rsidRPr="00092C8A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092C8A">
          <w:rPr>
            <w:rFonts w:asciiTheme="minorHAnsi" w:eastAsia="Gill Sans MT" w:hAnsiTheme="minorHAnsi" w:cstheme="minorHAnsi"/>
            <w:w w:val="135"/>
            <w:sz w:val="22"/>
            <w:szCs w:val="22"/>
          </w:rPr>
          <w:t>v</w:t>
        </w:r>
        <w:r w:rsidRPr="00092C8A">
          <w:rPr>
            <w:rFonts w:asciiTheme="minorHAnsi" w:eastAsia="Gill Sans MT" w:hAnsiTheme="minorHAnsi" w:cstheme="minorHAnsi"/>
            <w:w w:val="126"/>
            <w:sz w:val="22"/>
            <w:szCs w:val="22"/>
          </w:rPr>
          <w:t>i</w:t>
        </w:r>
        <w:r w:rsidRPr="00092C8A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092C8A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092C8A">
          <w:rPr>
            <w:rFonts w:asciiTheme="minorHAnsi" w:eastAsia="Gill Sans MT" w:hAnsiTheme="minorHAnsi" w:cstheme="minorHAnsi"/>
            <w:w w:val="145"/>
            <w:sz w:val="22"/>
            <w:szCs w:val="22"/>
          </w:rPr>
          <w:t>.</w:t>
        </w:r>
        <w:r w:rsidRPr="00092C8A">
          <w:rPr>
            <w:rFonts w:asciiTheme="minorHAnsi" w:eastAsia="Gill Sans MT" w:hAnsiTheme="minorHAnsi" w:cstheme="minorHAnsi"/>
            <w:w w:val="125"/>
            <w:sz w:val="22"/>
            <w:szCs w:val="22"/>
          </w:rPr>
          <w:t>c</w:t>
        </w:r>
        <w:r w:rsidRPr="00092C8A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092C8A">
          <w:rPr>
            <w:rFonts w:asciiTheme="minorHAnsi" w:eastAsia="Gill Sans MT" w:hAnsiTheme="minorHAnsi" w:cstheme="minorHAnsi"/>
            <w:w w:val="120"/>
            <w:sz w:val="22"/>
            <w:szCs w:val="22"/>
          </w:rPr>
          <w:t>/</w:t>
        </w:r>
        <w:r w:rsidRPr="00092C8A">
          <w:rPr>
            <w:rFonts w:asciiTheme="minorHAnsi" w:eastAsia="Gill Sans MT" w:hAnsiTheme="minorHAnsi" w:cstheme="minorHAnsi"/>
            <w:spacing w:val="-4"/>
            <w:w w:val="104"/>
            <w:sz w:val="22"/>
            <w:szCs w:val="22"/>
          </w:rPr>
          <w:t>r</w:t>
        </w:r>
        <w:r w:rsidRPr="00092C8A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092C8A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092C8A">
          <w:rPr>
            <w:rFonts w:asciiTheme="minorHAnsi" w:eastAsia="Gill Sans MT" w:hAnsiTheme="minorHAnsi" w:cstheme="minorHAnsi"/>
            <w:w w:val="126"/>
            <w:sz w:val="22"/>
            <w:szCs w:val="22"/>
          </w:rPr>
          <w:t>um</w:t>
        </w:r>
        <w:r w:rsidRPr="00092C8A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092C8A">
          <w:rPr>
            <w:rFonts w:asciiTheme="minorHAnsi" w:eastAsia="Gill Sans MT" w:hAnsiTheme="minorHAnsi" w:cstheme="minorHAnsi"/>
            <w:w w:val="120"/>
            <w:sz w:val="22"/>
            <w:szCs w:val="22"/>
          </w:rPr>
          <w:t>/</w:t>
        </w:r>
        <w:r w:rsidRPr="00092C8A">
          <w:rPr>
            <w:rFonts w:asciiTheme="minorHAnsi" w:eastAsia="Gill Sans MT" w:hAnsiTheme="minorHAnsi" w:cstheme="minorHAnsi"/>
            <w:spacing w:val="-4"/>
            <w:w w:val="104"/>
            <w:sz w:val="22"/>
            <w:szCs w:val="22"/>
          </w:rPr>
          <w:t>r</w:t>
        </w:r>
        <w:r w:rsidRPr="00092C8A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092C8A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092C8A">
          <w:rPr>
            <w:rFonts w:asciiTheme="minorHAnsi" w:eastAsia="Gill Sans MT" w:hAnsiTheme="minorHAnsi" w:cstheme="minorHAnsi"/>
            <w:w w:val="126"/>
            <w:sz w:val="22"/>
            <w:szCs w:val="22"/>
          </w:rPr>
          <w:t>um</w:t>
        </w:r>
        <w:r w:rsidRPr="00092C8A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092C8A">
          <w:rPr>
            <w:rFonts w:asciiTheme="minorHAnsi" w:eastAsia="Gill Sans MT" w:hAnsiTheme="minorHAnsi" w:cstheme="minorHAnsi"/>
            <w:w w:val="145"/>
            <w:sz w:val="22"/>
            <w:szCs w:val="22"/>
          </w:rPr>
          <w:t>.</w:t>
        </w:r>
        <w:r w:rsidRPr="00092C8A">
          <w:rPr>
            <w:rFonts w:asciiTheme="minorHAnsi" w:eastAsia="Gill Sans MT" w:hAnsiTheme="minorHAnsi" w:cstheme="minorHAnsi"/>
            <w:w w:val="126"/>
            <w:sz w:val="22"/>
            <w:szCs w:val="22"/>
          </w:rPr>
          <w:t>h</w:t>
        </w:r>
        <w:r w:rsidRPr="00092C8A">
          <w:rPr>
            <w:rFonts w:asciiTheme="minorHAnsi" w:eastAsia="Gill Sans MT" w:hAnsiTheme="minorHAnsi" w:cstheme="minorHAnsi"/>
            <w:w w:val="117"/>
            <w:sz w:val="22"/>
            <w:szCs w:val="22"/>
          </w:rPr>
          <w:t>t</w:t>
        </w:r>
        <w:r w:rsidRPr="00092C8A">
          <w:rPr>
            <w:rFonts w:asciiTheme="minorHAnsi" w:eastAsia="Gill Sans MT" w:hAnsiTheme="minorHAnsi" w:cstheme="minorHAnsi"/>
            <w:w w:val="126"/>
            <w:sz w:val="22"/>
            <w:szCs w:val="22"/>
          </w:rPr>
          <w:t>ml</w:t>
        </w:r>
      </w:hyperlink>
      <w:r w:rsidRPr="00092C8A">
        <w:rPr>
          <w:rFonts w:asciiTheme="minorHAnsi" w:eastAsia="Gill Sans MT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</w:t>
      </w:r>
      <w:r w:rsidRPr="00092C8A">
        <w:rPr>
          <w:rFonts w:asciiTheme="minorHAnsi" w:eastAsia="Gill Sans MT" w:hAnsiTheme="minorHAnsi" w:cstheme="minorHAnsi"/>
          <w:spacing w:val="18"/>
          <w:sz w:val="22"/>
          <w:szCs w:val="22"/>
        </w:rPr>
        <w:t xml:space="preserve"> </w:t>
      </w:r>
      <w:r w:rsidRPr="00092C8A">
        <w:rPr>
          <w:rFonts w:asciiTheme="minorHAnsi" w:eastAsia="Gill Sans MT" w:hAnsiTheme="minorHAnsi" w:cstheme="minorHAnsi"/>
          <w:w w:val="127"/>
          <w:sz w:val="22"/>
          <w:szCs w:val="22"/>
        </w:rPr>
        <w:t>1</w:t>
      </w:r>
      <w:r w:rsidRPr="00092C8A">
        <w:rPr>
          <w:rFonts w:asciiTheme="minorHAnsi" w:eastAsia="Gill Sans MT" w:hAnsiTheme="minorHAnsi" w:cstheme="minorHAnsi"/>
          <w:w w:val="120"/>
          <w:sz w:val="22"/>
          <w:szCs w:val="22"/>
        </w:rPr>
        <w:t>/</w:t>
      </w:r>
      <w:r w:rsidRPr="00092C8A">
        <w:rPr>
          <w:rFonts w:asciiTheme="minorHAnsi" w:eastAsia="Gill Sans MT" w:hAnsiTheme="minorHAnsi" w:cstheme="minorHAnsi"/>
          <w:w w:val="127"/>
          <w:sz w:val="22"/>
          <w:szCs w:val="22"/>
        </w:rPr>
        <w:t>4</w:t>
      </w: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8"/>
        <w:gridCol w:w="9522"/>
      </w:tblGrid>
      <w:tr w:rsidR="00092C8A" w:rsidRPr="00092C8A" w14:paraId="51083C0A" w14:textId="77777777">
        <w:trPr>
          <w:trHeight w:hRule="exact" w:val="2234"/>
        </w:trPr>
        <w:tc>
          <w:tcPr>
            <w:tcW w:w="1578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45FA38BC" w14:textId="77777777" w:rsidR="00E252D0" w:rsidRPr="00092C8A" w:rsidRDefault="00E252D0">
            <w:pPr>
              <w:spacing w:before="11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5F5F7C" w14:textId="77777777" w:rsidR="00E252D0" w:rsidRPr="00092C8A" w:rsidRDefault="00472B82">
            <w:pPr>
              <w:ind w:left="-6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27"/>
                <w:sz w:val="22"/>
                <w:szCs w:val="22"/>
              </w:rPr>
              <w:t>3</w:t>
            </w:r>
            <w:r w:rsidRPr="00092C8A">
              <w:rPr>
                <w:rFonts w:asciiTheme="minorHAnsi" w:eastAsia="Gill Sans MT" w:hAnsiTheme="minorHAnsi" w:cstheme="minorHAnsi"/>
                <w:w w:val="120"/>
                <w:sz w:val="22"/>
                <w:szCs w:val="22"/>
              </w:rPr>
              <w:t>/</w:t>
            </w:r>
            <w:r w:rsidRPr="00092C8A">
              <w:rPr>
                <w:rFonts w:asciiTheme="minorHAnsi" w:eastAsia="Gill Sans MT" w:hAnsiTheme="minorHAnsi" w:cstheme="minorHAnsi"/>
                <w:w w:val="127"/>
                <w:sz w:val="22"/>
                <w:szCs w:val="22"/>
              </w:rPr>
              <w:t>24</w:t>
            </w:r>
            <w:r w:rsidRPr="00092C8A">
              <w:rPr>
                <w:rFonts w:asciiTheme="minorHAnsi" w:eastAsia="Gill Sans MT" w:hAnsiTheme="minorHAnsi" w:cstheme="minorHAnsi"/>
                <w:w w:val="120"/>
                <w:sz w:val="22"/>
                <w:szCs w:val="22"/>
              </w:rPr>
              <w:t>/</w:t>
            </w:r>
            <w:r w:rsidRPr="00092C8A">
              <w:rPr>
                <w:rFonts w:asciiTheme="minorHAnsi" w:eastAsia="Gill Sans MT" w:hAnsiTheme="minorHAnsi" w:cstheme="minorHAnsi"/>
                <w:w w:val="127"/>
                <w:sz w:val="22"/>
                <w:szCs w:val="22"/>
              </w:rPr>
              <w:t>2016</w:t>
            </w:r>
          </w:p>
        </w:tc>
        <w:tc>
          <w:tcPr>
            <w:tcW w:w="9522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04DEF410" w14:textId="77777777" w:rsidR="00E252D0" w:rsidRPr="00092C8A" w:rsidRDefault="00E252D0">
            <w:pPr>
              <w:spacing w:before="11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45BF62" w14:textId="77777777" w:rsidR="00E252D0" w:rsidRPr="00092C8A" w:rsidRDefault="00472B82">
            <w:pPr>
              <w:ind w:left="2471" w:right="3097"/>
              <w:jc w:val="center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26"/>
                <w:sz w:val="22"/>
                <w:szCs w:val="22"/>
              </w:rPr>
              <w:t>Julius</w:t>
            </w:r>
            <w:r w:rsidRPr="00092C8A">
              <w:rPr>
                <w:rFonts w:asciiTheme="minorHAnsi" w:eastAsia="Gill Sans MT" w:hAnsiTheme="minorHAnsi" w:cstheme="minorHAnsi"/>
                <w:spacing w:val="-3"/>
                <w:w w:val="126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102"/>
                <w:sz w:val="22"/>
                <w:szCs w:val="22"/>
              </w:rPr>
              <w:t>D</w:t>
            </w:r>
            <w:r w:rsidRPr="00092C8A">
              <w:rPr>
                <w:rFonts w:asciiTheme="minorHAnsi" w:eastAsia="Gill Sans MT" w:hAnsiTheme="minorHAnsi" w:cstheme="minorHAnsi"/>
                <w:w w:val="143"/>
                <w:sz w:val="22"/>
                <w:szCs w:val="22"/>
              </w:rPr>
              <w:t>a</w:t>
            </w:r>
            <w:r w:rsidRPr="00092C8A">
              <w:rPr>
                <w:rFonts w:asciiTheme="minorHAnsi" w:eastAsia="Gill Sans MT" w:hAnsiTheme="minorHAnsi" w:cstheme="minorHAnsi"/>
                <w:w w:val="135"/>
                <w:sz w:val="22"/>
                <w:szCs w:val="22"/>
              </w:rPr>
              <w:t>v</w:t>
            </w:r>
            <w:r w:rsidRPr="00092C8A">
              <w:rPr>
                <w:rFonts w:asciiTheme="minorHAnsi" w:eastAsia="Gill Sans MT" w:hAnsiTheme="minorHAnsi" w:cstheme="minorHAnsi"/>
                <w:w w:val="126"/>
                <w:sz w:val="22"/>
                <w:szCs w:val="22"/>
              </w:rPr>
              <w:t>i</w:t>
            </w:r>
            <w:r w:rsidRPr="00092C8A">
              <w:rPr>
                <w:rFonts w:asciiTheme="minorHAnsi" w:eastAsia="Gill Sans MT" w:hAnsiTheme="minorHAnsi" w:cstheme="minorHAnsi"/>
                <w:w w:val="128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35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>-</w:t>
            </w:r>
            <w:r w:rsidRPr="00092C8A">
              <w:rPr>
                <w:rFonts w:asciiTheme="minorHAnsi" w:eastAsia="Gill Sans MT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Java</w:t>
            </w:r>
            <w:r w:rsidRPr="00092C8A">
              <w:rPr>
                <w:rFonts w:asciiTheme="minorHAnsi" w:eastAsia="Gill Sans MT" w:hAnsiTheme="minorHAnsi" w:cstheme="minorHAnsi"/>
                <w:spacing w:val="27"/>
                <w:w w:val="12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-4"/>
                <w:w w:val="124"/>
                <w:sz w:val="22"/>
                <w:szCs w:val="22"/>
              </w:rPr>
              <w:t>P</w:t>
            </w:r>
            <w:r w:rsidRPr="00092C8A">
              <w:rPr>
                <w:rFonts w:asciiTheme="minorHAnsi" w:eastAsia="Gill Sans MT" w:hAnsiTheme="minorHAnsi" w:cstheme="minorHAnsi"/>
                <w:spacing w:val="-5"/>
                <w:w w:val="124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ogrammer</w:t>
            </w:r>
            <w:r w:rsidRPr="00092C8A">
              <w:rPr>
                <w:rFonts w:asciiTheme="minorHAnsi" w:eastAsia="Gill Sans MT" w:hAnsiTheme="minorHAnsi" w:cstheme="minorHAnsi"/>
                <w:spacing w:val="-18"/>
                <w:w w:val="12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>-</w:t>
            </w:r>
            <w:r w:rsidRPr="00092C8A">
              <w:rPr>
                <w:rFonts w:asciiTheme="minorHAnsi" w:eastAsia="Gill Sans MT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-15"/>
                <w:w w:val="124"/>
                <w:sz w:val="22"/>
                <w:szCs w:val="22"/>
              </w:rPr>
              <w:t>V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ancouver,</w:t>
            </w:r>
            <w:r w:rsidRPr="00092C8A">
              <w:rPr>
                <w:rFonts w:asciiTheme="minorHAnsi" w:eastAsia="Gill Sans MT" w:hAnsiTheme="minorHAnsi" w:cstheme="minorHAnsi"/>
                <w:spacing w:val="-1"/>
                <w:w w:val="12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-3"/>
                <w:w w:val="122"/>
                <w:sz w:val="22"/>
                <w:szCs w:val="22"/>
              </w:rPr>
              <w:t>B</w:t>
            </w:r>
            <w:r w:rsidRPr="00092C8A">
              <w:rPr>
                <w:rFonts w:asciiTheme="minorHAnsi" w:eastAsia="Gill Sans MT" w:hAnsiTheme="minorHAnsi" w:cstheme="minorHAnsi"/>
                <w:w w:val="98"/>
                <w:sz w:val="22"/>
                <w:szCs w:val="22"/>
              </w:rPr>
              <w:t>C</w:t>
            </w:r>
          </w:p>
          <w:p w14:paraId="26CC0DEF" w14:textId="77777777" w:rsidR="00E252D0" w:rsidRPr="00092C8A" w:rsidRDefault="00E252D0">
            <w:pPr>
              <w:spacing w:before="6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3F630F" w14:textId="77777777" w:rsidR="00E252D0" w:rsidRPr="00092C8A" w:rsidRDefault="00472B82">
            <w:pPr>
              <w:spacing w:line="338" w:lineRule="auto"/>
              <w:ind w:left="899" w:right="1697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Introduced</w:t>
            </w:r>
            <w:r w:rsidRPr="00092C8A">
              <w:rPr>
                <w:rFonts w:asciiTheme="minorHAnsi" w:eastAsia="Verdana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HTML</w:t>
            </w:r>
            <w:r w:rsidRPr="00092C8A">
              <w:rPr>
                <w:rFonts w:asciiTheme="minorHAnsi" w:eastAsia="Verdan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forms</w:t>
            </w:r>
            <w:r w:rsidRPr="00092C8A">
              <w:rPr>
                <w:rFonts w:asciiTheme="minorHAnsi" w:eastAsia="Verdan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and</w:t>
            </w:r>
            <w:r w:rsidRPr="00092C8A">
              <w:rPr>
                <w:rFonts w:asciiTheme="minorHAnsi" w:eastAsia="Verdan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ser</w:t>
            </w:r>
            <w:r w:rsidRPr="00092C8A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v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er</w:t>
            </w:r>
            <w:r w:rsidRPr="00092C8A">
              <w:rPr>
                <w:rFonts w:asciiTheme="minorHAnsi" w:eastAsia="Verdan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side</w:t>
            </w:r>
            <w:r w:rsidRPr="00092C8A">
              <w:rPr>
                <w:rFonts w:asciiTheme="minorHAnsi" w:eastAsia="Verdan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form</w:t>
            </w:r>
            <w:r w:rsidRPr="00092C8A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pacing w:val="-5"/>
                <w:w w:val="101"/>
                <w:sz w:val="22"/>
                <w:szCs w:val="22"/>
              </w:rPr>
              <w:t>v</w:t>
            </w:r>
            <w:r w:rsidRPr="00092C8A">
              <w:rPr>
                <w:rFonts w:asciiTheme="minorHAnsi" w:eastAsia="Verdana" w:hAnsiTheme="minorHAnsi" w:cstheme="minorHAnsi"/>
                <w:w w:val="101"/>
                <w:sz w:val="22"/>
                <w:szCs w:val="22"/>
              </w:rPr>
              <w:t xml:space="preserve">alidation. </w:t>
            </w:r>
            <w:r w:rsidRPr="00092C8A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R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einforced</w:t>
            </w:r>
            <w:r w:rsidRPr="00092C8A">
              <w:rPr>
                <w:rFonts w:asciiTheme="minorHAnsi" w:eastAsia="Verdana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HTML,</w:t>
            </w:r>
            <w:r w:rsidRPr="00092C8A">
              <w:rPr>
                <w:rFonts w:asciiTheme="minorHAnsi" w:eastAsia="Verdan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C</w:t>
            </w:r>
            <w:r w:rsidRPr="00092C8A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</w:t>
            </w:r>
            <w:r w:rsidRPr="00092C8A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S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092C8A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and</w:t>
            </w:r>
            <w:r w:rsidRPr="00092C8A">
              <w:rPr>
                <w:rFonts w:asciiTheme="minorHAnsi" w:eastAsia="Verdan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J</w:t>
            </w:r>
            <w:r w:rsidRPr="00092C8A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a</w:t>
            </w:r>
            <w:r w:rsidRPr="00092C8A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v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aScript</w:t>
            </w:r>
            <w:r w:rsidRPr="00092C8A">
              <w:rPr>
                <w:rFonts w:asciiTheme="minorHAnsi" w:eastAsia="Verdana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w w:val="101"/>
                <w:sz w:val="22"/>
                <w:szCs w:val="22"/>
              </w:rPr>
              <w:t>skills.</w:t>
            </w:r>
          </w:p>
          <w:p w14:paraId="03C84378" w14:textId="77777777" w:rsidR="00E252D0" w:rsidRPr="00092C8A" w:rsidRDefault="00472B82">
            <w:pPr>
              <w:ind w:left="899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Stressed</w:t>
            </w:r>
            <w:r w:rsidRPr="00092C8A">
              <w:rPr>
                <w:rFonts w:asciiTheme="minorHAnsi" w:eastAsia="Verdan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W3</w:t>
            </w:r>
            <w:r w:rsidRPr="00092C8A">
              <w:rPr>
                <w:rFonts w:asciiTheme="minorHAnsi" w:eastAsia="Verdan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v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alidation</w:t>
            </w:r>
            <w:r w:rsidRPr="00092C8A">
              <w:rPr>
                <w:rFonts w:asciiTheme="minorHAnsi" w:eastAsia="Verdana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and</w:t>
            </w:r>
            <w:r w:rsidRPr="00092C8A">
              <w:rPr>
                <w:rFonts w:asciiTheme="minorHAnsi" w:eastAsia="Verdan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cross­browser</w:t>
            </w:r>
            <w:r w:rsidRPr="00092C8A">
              <w:rPr>
                <w:rFonts w:asciiTheme="minorHAnsi" w:eastAsia="Verdana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w w:val="101"/>
                <w:sz w:val="22"/>
                <w:szCs w:val="22"/>
              </w:rPr>
              <w:t>compatibili</w:t>
            </w:r>
            <w:r w:rsidRPr="00092C8A">
              <w:rPr>
                <w:rFonts w:asciiTheme="minorHAnsi" w:eastAsia="Verdana" w:hAnsiTheme="minorHAnsi" w:cstheme="minorHAnsi"/>
                <w:spacing w:val="-1"/>
                <w:w w:val="101"/>
                <w:sz w:val="22"/>
                <w:szCs w:val="22"/>
              </w:rPr>
              <w:t>t</w:t>
            </w:r>
            <w:r w:rsidRPr="00092C8A">
              <w:rPr>
                <w:rFonts w:asciiTheme="minorHAnsi" w:eastAsia="Verdana" w:hAnsiTheme="minorHAnsi" w:cstheme="minorHAnsi"/>
                <w:w w:val="101"/>
                <w:sz w:val="22"/>
                <w:szCs w:val="22"/>
              </w:rPr>
              <w:t>y:</w:t>
            </w:r>
          </w:p>
          <w:p w14:paraId="34D10060" w14:textId="77777777" w:rsidR="00E252D0" w:rsidRPr="00092C8A" w:rsidRDefault="00472B82">
            <w:pPr>
              <w:spacing w:line="280" w:lineRule="exact"/>
              <w:ind w:left="899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(Windows,</w:t>
            </w:r>
            <w:r w:rsidRPr="00092C8A">
              <w:rPr>
                <w:rFonts w:asciiTheme="minorHAnsi" w:eastAsia="Verdana" w:hAnsiTheme="minorHAnsi" w:cstheme="minorHAnsi"/>
                <w:spacing w:val="15"/>
                <w:position w:val="-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Mac</w:t>
            </w:r>
            <w:r w:rsidRPr="00092C8A">
              <w:rPr>
                <w:rFonts w:asciiTheme="minorHAnsi" w:eastAsia="Verdana" w:hAnsiTheme="minorHAnsi" w:cstheme="minorHAnsi"/>
                <w:spacing w:val="7"/>
                <w:position w:val="-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OS</w:t>
            </w:r>
            <w:r w:rsidRPr="00092C8A">
              <w:rPr>
                <w:rFonts w:asciiTheme="minorHAnsi" w:eastAsia="Verdana" w:hAnsiTheme="minorHAnsi" w:cstheme="minorHAnsi"/>
                <w:spacing w:val="6"/>
                <w:position w:val="-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X,</w:t>
            </w:r>
            <w:r w:rsidRPr="00092C8A">
              <w:rPr>
                <w:rFonts w:asciiTheme="minorHAnsi" w:eastAsia="Verdana" w:hAnsiTheme="minorHAnsi" w:cstheme="minorHAnsi"/>
                <w:spacing w:val="4"/>
                <w:position w:val="-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Linux)</w:t>
            </w:r>
            <w:r w:rsidRPr="00092C8A">
              <w:rPr>
                <w:rFonts w:asciiTheme="minorHAnsi" w:eastAsia="Verdana" w:hAnsiTheme="minorHAnsi" w:cstheme="minorHAnsi"/>
                <w:spacing w:val="10"/>
                <w:position w:val="-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x</w:t>
            </w:r>
            <w:r w:rsidRPr="00092C8A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(IE,</w:t>
            </w:r>
            <w:r w:rsidRPr="00092C8A">
              <w:rPr>
                <w:rFonts w:asciiTheme="minorHAnsi" w:eastAsia="Verdana" w:hAnsiTheme="minorHAnsi" w:cstheme="minorHAnsi"/>
                <w:spacing w:val="6"/>
                <w:position w:val="-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Firef</w:t>
            </w:r>
            <w:r w:rsidRPr="00092C8A">
              <w:rPr>
                <w:rFonts w:asciiTheme="minorHAnsi" w:eastAsia="Verdana" w:hAnsiTheme="minorHAnsi" w:cstheme="minorHAnsi"/>
                <w:spacing w:val="-2"/>
                <w:position w:val="-1"/>
                <w:sz w:val="22"/>
                <w:szCs w:val="22"/>
              </w:rPr>
              <w:t>o</w:t>
            </w:r>
            <w:r w:rsidRPr="00092C8A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x,</w:t>
            </w:r>
            <w:r w:rsidRPr="00092C8A">
              <w:rPr>
                <w:rFonts w:asciiTheme="minorHAnsi" w:eastAsia="Verdana" w:hAnsiTheme="minorHAnsi" w:cstheme="minorHAnsi"/>
                <w:spacing w:val="11"/>
                <w:position w:val="-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Safari)</w:t>
            </w:r>
            <w:r w:rsidRPr="00092C8A">
              <w:rPr>
                <w:rFonts w:asciiTheme="minorHAnsi" w:eastAsia="Verdana" w:hAnsiTheme="minorHAnsi" w:cstheme="minorHAnsi"/>
                <w:spacing w:val="10"/>
                <w:position w:val="-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x</w:t>
            </w:r>
            <w:r w:rsidRPr="00092C8A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(Screen,</w:t>
            </w:r>
            <w:r w:rsidRPr="00092C8A">
              <w:rPr>
                <w:rFonts w:asciiTheme="minorHAnsi" w:eastAsia="Verdana" w:hAnsiTheme="minorHAnsi" w:cstheme="minorHAnsi"/>
                <w:spacing w:val="12"/>
                <w:position w:val="-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w w:val="101"/>
                <w:position w:val="-1"/>
                <w:sz w:val="22"/>
                <w:szCs w:val="22"/>
              </w:rPr>
              <w:t>Print)</w:t>
            </w:r>
          </w:p>
        </w:tc>
      </w:tr>
      <w:tr w:rsidR="00092C8A" w:rsidRPr="00092C8A" w14:paraId="03355510" w14:textId="77777777">
        <w:trPr>
          <w:trHeight w:hRule="exact" w:val="6267"/>
        </w:trPr>
        <w:tc>
          <w:tcPr>
            <w:tcW w:w="1578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43F42B51" w14:textId="77777777" w:rsidR="00E252D0" w:rsidRPr="00092C8A" w:rsidRDefault="00472B82">
            <w:pPr>
              <w:spacing w:before="84" w:line="260" w:lineRule="exact"/>
              <w:ind w:right="139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Sept 2001 ­ Dec 2007</w:t>
            </w:r>
          </w:p>
        </w:tc>
        <w:tc>
          <w:tcPr>
            <w:tcW w:w="9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092E9A8C" w14:textId="77777777" w:rsidR="00E252D0" w:rsidRPr="00092C8A" w:rsidRDefault="00472B82">
            <w:pPr>
              <w:spacing w:before="78"/>
              <w:ind w:left="167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Verdana" w:hAnsiTheme="minorHAnsi" w:cstheme="minorHAnsi"/>
                <w:i/>
                <w:sz w:val="22"/>
                <w:szCs w:val="22"/>
              </w:rPr>
              <w:t>Application</w:t>
            </w:r>
            <w:r w:rsidRPr="00092C8A">
              <w:rPr>
                <w:rFonts w:asciiTheme="minorHAnsi" w:eastAsia="Verdana" w:hAnsiTheme="minorHAnsi" w:cstheme="minorHAnsi"/>
                <w:i/>
                <w:spacing w:val="15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i/>
                <w:sz w:val="22"/>
                <w:szCs w:val="22"/>
              </w:rPr>
              <w:t>Developer</w:t>
            </w:r>
            <w:r w:rsidRPr="00092C8A">
              <w:rPr>
                <w:rFonts w:asciiTheme="minorHAnsi" w:eastAsia="Verdana" w:hAnsiTheme="minorHAnsi" w:cstheme="minorHAnsi"/>
                <w:i/>
                <w:spacing w:val="1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i/>
                <w:sz w:val="22"/>
                <w:szCs w:val="22"/>
              </w:rPr>
              <w:t>­</w:t>
            </w:r>
            <w:r w:rsidRPr="00092C8A">
              <w:rPr>
                <w:rFonts w:asciiTheme="minorHAnsi" w:eastAsia="Verdan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i/>
                <w:sz w:val="22"/>
                <w:szCs w:val="22"/>
              </w:rPr>
              <w:t>Senior</w:t>
            </w:r>
            <w:r w:rsidRPr="00092C8A">
              <w:rPr>
                <w:rFonts w:asciiTheme="minorHAnsi" w:eastAsia="Verdana" w:hAnsiTheme="minorHAnsi" w:cstheme="minorHAnsi"/>
                <w:i/>
                <w:spacing w:val="10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i/>
                <w:sz w:val="22"/>
                <w:szCs w:val="22"/>
              </w:rPr>
              <w:t>(2005),</w:t>
            </w:r>
            <w:r w:rsidRPr="00092C8A">
              <w:rPr>
                <w:rFonts w:asciiTheme="minorHAnsi" w:eastAsia="Verdana" w:hAnsiTheme="minorHAnsi" w:cstheme="minorHAnsi"/>
                <w:i/>
                <w:spacing w:val="1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i/>
                <w:sz w:val="22"/>
                <w:szCs w:val="22"/>
              </w:rPr>
              <w:t>Intermediate</w:t>
            </w:r>
            <w:r w:rsidRPr="00092C8A">
              <w:rPr>
                <w:rFonts w:asciiTheme="minorHAnsi" w:eastAsia="Verdana" w:hAnsiTheme="minorHAnsi" w:cstheme="minorHAnsi"/>
                <w:i/>
                <w:spacing w:val="18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i/>
                <w:sz w:val="22"/>
                <w:szCs w:val="22"/>
              </w:rPr>
              <w:t>(2003),</w:t>
            </w:r>
            <w:r w:rsidRPr="00092C8A">
              <w:rPr>
                <w:rFonts w:asciiTheme="minorHAnsi" w:eastAsia="Verdana" w:hAnsiTheme="minorHAnsi" w:cstheme="minorHAnsi"/>
                <w:i/>
                <w:spacing w:val="1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i/>
                <w:sz w:val="22"/>
                <w:szCs w:val="22"/>
              </w:rPr>
              <w:t>Junior</w:t>
            </w:r>
            <w:r w:rsidRPr="00092C8A">
              <w:rPr>
                <w:rFonts w:asciiTheme="minorHAnsi" w:eastAsia="Verdana" w:hAnsiTheme="minorHAnsi" w:cstheme="minorHAnsi"/>
                <w:i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i/>
                <w:w w:val="101"/>
                <w:sz w:val="22"/>
                <w:szCs w:val="22"/>
              </w:rPr>
              <w:t>(2001)</w:t>
            </w:r>
          </w:p>
          <w:p w14:paraId="5BEB9159" w14:textId="77777777" w:rsidR="00E252D0" w:rsidRPr="00092C8A" w:rsidRDefault="00472B82">
            <w:pPr>
              <w:spacing w:line="280" w:lineRule="exact"/>
              <w:ind w:left="167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C</w:t>
            </w:r>
            <w:r w:rsidRPr="00092C8A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ENTRAL</w:t>
            </w:r>
            <w:r w:rsidRPr="00092C8A">
              <w:rPr>
                <w:rFonts w:asciiTheme="minorHAnsi" w:eastAsia="Verdana" w:hAnsiTheme="minorHAnsi" w:cstheme="minorHAnsi"/>
                <w:b/>
                <w:spacing w:val="57"/>
                <w:position w:val="-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1</w:t>
            </w:r>
            <w:r w:rsidRPr="00092C8A">
              <w:rPr>
                <w:rFonts w:asciiTheme="minorHAnsi" w:eastAsia="Verdana" w:hAnsiTheme="minorHAnsi" w:cstheme="minorHAnsi"/>
                <w:b/>
                <w:spacing w:val="4"/>
                <w:position w:val="-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C</w:t>
            </w:r>
            <w:r w:rsidRPr="00092C8A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REDIT</w:t>
            </w:r>
            <w:r w:rsidRPr="00092C8A">
              <w:rPr>
                <w:rFonts w:asciiTheme="minorHAnsi" w:eastAsia="Verdana" w:hAnsiTheme="minorHAnsi" w:cstheme="minorHAnsi"/>
                <w:b/>
                <w:spacing w:val="51"/>
                <w:position w:val="-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U</w:t>
            </w:r>
            <w:r w:rsidRPr="00092C8A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NION</w:t>
            </w:r>
            <w:r w:rsidRPr="00092C8A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,</w:t>
            </w:r>
            <w:r w:rsidRPr="00092C8A">
              <w:rPr>
                <w:rFonts w:asciiTheme="minorHAnsi" w:eastAsia="Verdana" w:hAnsiTheme="minorHAnsi" w:cstheme="minorHAnsi"/>
                <w:b/>
                <w:spacing w:val="25"/>
                <w:position w:val="-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V</w:t>
            </w:r>
            <w:r w:rsidRPr="00092C8A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ANCOUVER</w:t>
            </w:r>
            <w:r w:rsidRPr="00092C8A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,</w:t>
            </w:r>
            <w:r w:rsidRPr="00092C8A">
              <w:rPr>
                <w:rFonts w:asciiTheme="minorHAnsi" w:eastAsia="Verdana" w:hAnsiTheme="minorHAnsi" w:cstheme="minorHAnsi"/>
                <w:b/>
                <w:spacing w:val="47"/>
                <w:position w:val="-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b/>
                <w:w w:val="101"/>
                <w:position w:val="-1"/>
                <w:sz w:val="22"/>
                <w:szCs w:val="22"/>
              </w:rPr>
              <w:t>BC.</w:t>
            </w:r>
          </w:p>
          <w:p w14:paraId="7733EEC7" w14:textId="77777777" w:rsidR="00E252D0" w:rsidRPr="00092C8A" w:rsidRDefault="00472B82">
            <w:pPr>
              <w:spacing w:line="260" w:lineRule="exact"/>
              <w:ind w:left="167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cucbc.com</w:t>
            </w:r>
          </w:p>
          <w:p w14:paraId="1E5C3444" w14:textId="77777777" w:rsidR="00E252D0" w:rsidRPr="00092C8A" w:rsidRDefault="00472B82">
            <w:pPr>
              <w:spacing w:before="9" w:line="280" w:lineRule="exact"/>
              <w:ind w:left="167" w:right="187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J</w:t>
            </w:r>
            <w:r w:rsidRPr="00092C8A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a</w:t>
            </w:r>
            <w:r w:rsidRPr="00092C8A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v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092C8A">
              <w:rPr>
                <w:rFonts w:asciiTheme="minorHAnsi" w:eastAsia="Verdan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De</w:t>
            </w:r>
            <w:r w:rsidRPr="00092C8A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v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eloper</w:t>
            </w:r>
            <w:r w:rsidRPr="00092C8A">
              <w:rPr>
                <w:rFonts w:asciiTheme="minorHAnsi" w:eastAsia="Verdana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for</w:t>
            </w:r>
            <w:r w:rsidRPr="00092C8A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online</w:t>
            </w:r>
            <w:r w:rsidRPr="00092C8A">
              <w:rPr>
                <w:rFonts w:asciiTheme="minorHAnsi" w:eastAsia="Verdan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banking,</w:t>
            </w:r>
            <w:r w:rsidRPr="00092C8A">
              <w:rPr>
                <w:rFonts w:asciiTheme="minorHAnsi" w:eastAsia="Verdan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internal</w:t>
            </w:r>
            <w:r w:rsidRPr="00092C8A">
              <w:rPr>
                <w:rFonts w:asciiTheme="minorHAnsi" w:eastAsia="Verdana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inf</w:t>
            </w:r>
            <w:r w:rsidRPr="00092C8A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r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astructure,</w:t>
            </w:r>
            <w:r w:rsidRPr="00092C8A">
              <w:rPr>
                <w:rFonts w:asciiTheme="minorHAnsi" w:eastAsia="Verdana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and</w:t>
            </w:r>
            <w:r w:rsidRPr="00092C8A">
              <w:rPr>
                <w:rFonts w:asciiTheme="minorHAnsi" w:eastAsia="Verdan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w w:val="101"/>
                <w:sz w:val="22"/>
                <w:szCs w:val="22"/>
              </w:rPr>
              <w:t>staf</w:t>
            </w:r>
            <w:r w:rsidRPr="00092C8A">
              <w:rPr>
                <w:rFonts w:asciiTheme="minorHAnsi" w:eastAsia="Verdana" w:hAnsiTheme="minorHAnsi" w:cstheme="minorHAnsi"/>
                <w:spacing w:val="-6"/>
                <w:w w:val="101"/>
                <w:sz w:val="22"/>
                <w:szCs w:val="22"/>
              </w:rPr>
              <w:t>f</w:t>
            </w:r>
            <w:r w:rsidRPr="00092C8A">
              <w:rPr>
                <w:rFonts w:asciiTheme="minorHAnsi" w:eastAsia="Verdana" w:hAnsiTheme="minorHAnsi" w:cstheme="minorHAnsi"/>
                <w:w w:val="101"/>
                <w:sz w:val="22"/>
                <w:szCs w:val="22"/>
              </w:rPr>
              <w:t xml:space="preserve">­facing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applications</w:t>
            </w:r>
            <w:r w:rsidRPr="00092C8A">
              <w:rPr>
                <w:rFonts w:asciiTheme="minorHAnsi" w:eastAsia="Verdana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at</w:t>
            </w:r>
            <w:r w:rsidRPr="00092C8A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w w:val="101"/>
                <w:sz w:val="22"/>
                <w:szCs w:val="22"/>
              </w:rPr>
              <w:t>CUCBC.</w:t>
            </w:r>
          </w:p>
          <w:p w14:paraId="524DE4CD" w14:textId="77777777" w:rsidR="00E252D0" w:rsidRPr="00092C8A" w:rsidRDefault="00E252D0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4F6CFC" w14:textId="77777777" w:rsidR="00E252D0" w:rsidRPr="00092C8A" w:rsidRDefault="00472B82">
            <w:pPr>
              <w:spacing w:line="280" w:lineRule="exact"/>
              <w:ind w:left="899" w:right="307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Verdana" w:hAnsiTheme="minorHAnsi" w:cstheme="minorHAnsi"/>
                <w:spacing w:val="-7"/>
                <w:sz w:val="22"/>
                <w:szCs w:val="22"/>
              </w:rPr>
              <w:t>W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rote</w:t>
            </w:r>
            <w:r w:rsidRPr="00092C8A">
              <w:rPr>
                <w:rFonts w:asciiTheme="minorHAnsi" w:eastAsia="Verdan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web­based</w:t>
            </w:r>
            <w:r w:rsidRPr="00092C8A">
              <w:rPr>
                <w:rFonts w:asciiTheme="minorHAnsi" w:eastAsia="Verdana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log</w:t>
            </w:r>
            <w:r w:rsidRPr="00092C8A">
              <w:rPr>
                <w:rFonts w:asciiTheme="minorHAnsi" w:eastAsia="Verdan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analy</w:t>
            </w:r>
            <w:r w:rsidRPr="00092C8A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z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er</w:t>
            </w:r>
            <w:r w:rsidRPr="00092C8A">
              <w:rPr>
                <w:rFonts w:asciiTheme="minorHAnsi" w:eastAsia="Verdan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for</w:t>
            </w:r>
            <w:r w:rsidRPr="00092C8A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helpdesk.</w:t>
            </w:r>
            <w:r w:rsidRPr="00092C8A">
              <w:rPr>
                <w:rFonts w:asciiTheme="minorHAnsi" w:eastAsia="Verdana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Impr</w:t>
            </w:r>
            <w:r w:rsidRPr="00092C8A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ov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ed</w:t>
            </w:r>
            <w:r w:rsidRPr="00092C8A">
              <w:rPr>
                <w:rFonts w:asciiTheme="minorHAnsi" w:eastAsia="Verdana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w w:val="101"/>
                <w:sz w:val="22"/>
                <w:szCs w:val="22"/>
              </w:rPr>
              <w:t xml:space="preserve">turnaround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on</w:t>
            </w:r>
            <w:r w:rsidRPr="00092C8A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ma</w:t>
            </w:r>
            <w:r w:rsidRPr="00092C8A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n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y</w:t>
            </w:r>
            <w:r w:rsidRPr="00092C8A">
              <w:rPr>
                <w:rFonts w:asciiTheme="minorHAnsi" w:eastAsia="Verdan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ypes</w:t>
            </w:r>
            <w:r w:rsidRPr="00092C8A">
              <w:rPr>
                <w:rFonts w:asciiTheme="minorHAnsi" w:eastAsia="Verdan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of</w:t>
            </w:r>
            <w:r w:rsidRPr="00092C8A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support</w:t>
            </w:r>
            <w:r w:rsidRPr="00092C8A">
              <w:rPr>
                <w:rFonts w:asciiTheme="minorHAnsi" w:eastAsia="Verdana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calls.</w:t>
            </w:r>
            <w:r w:rsidRPr="00092C8A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Secured</w:t>
            </w:r>
            <w:r w:rsidRPr="00092C8A">
              <w:rPr>
                <w:rFonts w:asciiTheme="minorHAnsi" w:eastAsia="Verdan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using</w:t>
            </w:r>
            <w:r w:rsidRPr="00092C8A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w w:val="101"/>
                <w:sz w:val="22"/>
                <w:szCs w:val="22"/>
              </w:rPr>
              <w:t xml:space="preserve">2­factor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authentication:</w:t>
            </w:r>
            <w:r w:rsidRPr="00092C8A">
              <w:rPr>
                <w:rFonts w:asciiTheme="minorHAnsi" w:eastAsia="Verdana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Windows</w:t>
            </w:r>
            <w:r w:rsidRPr="00092C8A">
              <w:rPr>
                <w:rFonts w:asciiTheme="minorHAnsi" w:eastAsia="Verdan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P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assword</w:t>
            </w:r>
            <w:r w:rsidRPr="00092C8A">
              <w:rPr>
                <w:rFonts w:asciiTheme="minorHAnsi" w:eastAsia="Verdan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(LDAP)</w:t>
            </w:r>
            <w:r w:rsidRPr="00092C8A">
              <w:rPr>
                <w:rFonts w:asciiTheme="minorHAnsi" w:eastAsia="Verdan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+</w:t>
            </w:r>
            <w:r w:rsidRPr="00092C8A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SL</w:t>
            </w:r>
            <w:r w:rsidRPr="00092C8A">
              <w:rPr>
                <w:rFonts w:asciiTheme="minorHAnsi" w:eastAsia="Verdan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Client</w:t>
            </w:r>
            <w:r w:rsidRPr="00092C8A">
              <w:rPr>
                <w:rFonts w:asciiTheme="minorHAnsi" w:eastAsia="Verdan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w w:val="101"/>
                <w:sz w:val="22"/>
                <w:szCs w:val="22"/>
              </w:rPr>
              <w:t>Certificate.</w:t>
            </w:r>
          </w:p>
          <w:p w14:paraId="2F14B13A" w14:textId="77777777" w:rsidR="00E252D0" w:rsidRPr="00092C8A" w:rsidRDefault="00E252D0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DFC1F5" w14:textId="77777777" w:rsidR="00E252D0" w:rsidRPr="00092C8A" w:rsidRDefault="00472B82">
            <w:pPr>
              <w:spacing w:line="280" w:lineRule="exact"/>
              <w:ind w:left="899" w:right="1018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R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eplaced</w:t>
            </w:r>
            <w:r w:rsidRPr="00092C8A">
              <w:rPr>
                <w:rFonts w:asciiTheme="minorHAnsi" w:eastAsia="Verdan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092C8A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x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cel­based</w:t>
            </w:r>
            <w:r w:rsidRPr="00092C8A">
              <w:rPr>
                <w:rFonts w:asciiTheme="minorHAnsi" w:eastAsia="Verdana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phone</w:t>
            </w:r>
            <w:r w:rsidRPr="00092C8A">
              <w:rPr>
                <w:rFonts w:asciiTheme="minorHAnsi" w:eastAsia="Verdan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directory</w:t>
            </w:r>
            <w:r w:rsidRPr="00092C8A">
              <w:rPr>
                <w:rFonts w:asciiTheme="minorHAnsi" w:eastAsia="Verdan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with</w:t>
            </w:r>
            <w:r w:rsidRPr="00092C8A">
              <w:rPr>
                <w:rFonts w:asciiTheme="minorHAnsi" w:eastAsia="Verdan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LDAP­bac</w:t>
            </w:r>
            <w:r w:rsidRPr="00092C8A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k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ed</w:t>
            </w:r>
            <w:r w:rsidRPr="00092C8A">
              <w:rPr>
                <w:rFonts w:asciiTheme="minorHAnsi" w:eastAsia="Verdana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w w:val="101"/>
                <w:sz w:val="22"/>
                <w:szCs w:val="22"/>
              </w:rPr>
              <w:t>web system.</w:t>
            </w:r>
          </w:p>
          <w:p w14:paraId="6E209D35" w14:textId="77777777" w:rsidR="00E252D0" w:rsidRPr="00092C8A" w:rsidRDefault="00E252D0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3BE5D9" w14:textId="77777777" w:rsidR="00E252D0" w:rsidRPr="00092C8A" w:rsidRDefault="00472B82">
            <w:pPr>
              <w:spacing w:line="280" w:lineRule="exact"/>
              <w:ind w:left="899" w:right="38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J</w:t>
            </w:r>
            <w:r w:rsidRPr="00092C8A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a</w:t>
            </w:r>
            <w:r w:rsidRPr="00092C8A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v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092C8A">
              <w:rPr>
                <w:rFonts w:asciiTheme="minorHAnsi" w:eastAsia="Verdan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de</w:t>
            </w:r>
            <w:r w:rsidRPr="00092C8A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v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eloper</w:t>
            </w:r>
            <w:r w:rsidRPr="00092C8A">
              <w:rPr>
                <w:rFonts w:asciiTheme="minorHAnsi" w:eastAsia="Verdana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for</w:t>
            </w:r>
            <w:r w:rsidRPr="00092C8A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Member</w:t>
            </w:r>
            <w:r w:rsidRPr="00092C8A">
              <w:rPr>
                <w:rFonts w:asciiTheme="minorHAnsi" w:eastAsia="Verdana" w:hAnsiTheme="minorHAnsi" w:cstheme="minorHAnsi"/>
                <w:i/>
                <w:sz w:val="22"/>
                <w:szCs w:val="22"/>
              </w:rPr>
              <w:t>Direct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092C8A">
              <w:rPr>
                <w:rFonts w:asciiTheme="minorHAnsi" w:eastAsia="Verdana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the</w:t>
            </w:r>
            <w:r w:rsidRPr="00092C8A">
              <w:rPr>
                <w:rFonts w:asciiTheme="minorHAnsi" w:eastAsia="Verdan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Online</w:t>
            </w:r>
            <w:r w:rsidRPr="00092C8A">
              <w:rPr>
                <w:rFonts w:asciiTheme="minorHAnsi" w:eastAsia="Verdan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Banking</w:t>
            </w:r>
            <w:r w:rsidRPr="00092C8A">
              <w:rPr>
                <w:rFonts w:asciiTheme="minorHAnsi" w:eastAsia="Verdan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system</w:t>
            </w:r>
            <w:r w:rsidRPr="00092C8A">
              <w:rPr>
                <w:rFonts w:asciiTheme="minorHAnsi" w:eastAsia="Verdana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w w:val="101"/>
                <w:sz w:val="22"/>
                <w:szCs w:val="22"/>
              </w:rPr>
              <w:t xml:space="preserve">used </w:t>
            </w:r>
            <w:r w:rsidRPr="00092C8A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b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y</w:t>
            </w:r>
            <w:r w:rsidRPr="00092C8A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ov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er</w:t>
            </w:r>
            <w:r w:rsidRPr="00092C8A">
              <w:rPr>
                <w:rFonts w:asciiTheme="minorHAnsi" w:eastAsia="Verdan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250</w:t>
            </w:r>
            <w:r w:rsidRPr="00092C8A">
              <w:rPr>
                <w:rFonts w:asciiTheme="minorHAnsi" w:eastAsia="Verdan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Credit</w:t>
            </w:r>
            <w:r w:rsidRPr="00092C8A">
              <w:rPr>
                <w:rFonts w:asciiTheme="minorHAnsi" w:eastAsia="Verdan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Unions</w:t>
            </w:r>
            <w:r w:rsidRPr="00092C8A">
              <w:rPr>
                <w:rFonts w:asciiTheme="minorHAnsi" w:eastAsia="Verdan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across</w:t>
            </w:r>
            <w:r w:rsidRPr="00092C8A">
              <w:rPr>
                <w:rFonts w:asciiTheme="minorHAnsi" w:eastAsia="Verdan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w w:val="101"/>
                <w:sz w:val="22"/>
                <w:szCs w:val="22"/>
              </w:rPr>
              <w:t>Canada.</w:t>
            </w:r>
          </w:p>
          <w:p w14:paraId="38EDAFBE" w14:textId="77777777" w:rsidR="00E252D0" w:rsidRPr="00092C8A" w:rsidRDefault="00E252D0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7BD3E2" w14:textId="77777777" w:rsidR="00E252D0" w:rsidRPr="00092C8A" w:rsidRDefault="00472B82">
            <w:pPr>
              <w:spacing w:line="280" w:lineRule="exact"/>
              <w:ind w:left="899" w:right="43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R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e­engineered</w:t>
            </w:r>
            <w:r w:rsidRPr="00092C8A">
              <w:rPr>
                <w:rFonts w:asciiTheme="minorHAnsi" w:eastAsia="Verdana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online</w:t>
            </w:r>
            <w:r w:rsidRPr="00092C8A">
              <w:rPr>
                <w:rFonts w:asciiTheme="minorHAnsi" w:eastAsia="Verdan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banking</w:t>
            </w:r>
            <w:r w:rsidRPr="00092C8A">
              <w:rPr>
                <w:rFonts w:asciiTheme="minorHAnsi" w:eastAsia="Verdan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web</w:t>
            </w:r>
            <w:r w:rsidRPr="00092C8A">
              <w:rPr>
                <w:rFonts w:asciiTheme="minorHAnsi" w:eastAsia="Verdan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application</w:t>
            </w:r>
            <w:r w:rsidRPr="00092C8A">
              <w:rPr>
                <w:rFonts w:asciiTheme="minorHAnsi" w:eastAsia="Verdana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to</w:t>
            </w:r>
            <w:r w:rsidRPr="00092C8A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support</w:t>
            </w:r>
            <w:r w:rsidRPr="00092C8A">
              <w:rPr>
                <w:rFonts w:asciiTheme="minorHAnsi" w:eastAsia="Verdana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w w:val="101"/>
                <w:sz w:val="22"/>
                <w:szCs w:val="22"/>
              </w:rPr>
              <w:t xml:space="preserve">personal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and</w:t>
            </w:r>
            <w:r w:rsidRPr="00092C8A">
              <w:rPr>
                <w:rFonts w:asciiTheme="minorHAnsi" w:eastAsia="Verdan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spousal</w:t>
            </w:r>
            <w:r w:rsidRPr="00092C8A">
              <w:rPr>
                <w:rFonts w:asciiTheme="minorHAnsi" w:eastAsia="Verdana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accounts</w:t>
            </w:r>
            <w:r w:rsidRPr="00092C8A">
              <w:rPr>
                <w:rFonts w:asciiTheme="minorHAnsi" w:eastAsia="Verdan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under</w:t>
            </w:r>
            <w:r w:rsidRPr="00092C8A">
              <w:rPr>
                <w:rFonts w:asciiTheme="minorHAnsi" w:eastAsia="Verdan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092C8A">
              <w:rPr>
                <w:rFonts w:asciiTheme="minorHAnsi" w:eastAsia="Verdan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single</w:t>
            </w:r>
            <w:r w:rsidRPr="00092C8A">
              <w:rPr>
                <w:rFonts w:asciiTheme="minorHAnsi" w:eastAsia="Verdan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w w:val="101"/>
                <w:sz w:val="22"/>
                <w:szCs w:val="22"/>
              </w:rPr>
              <w:t>login.</w:t>
            </w:r>
          </w:p>
          <w:p w14:paraId="567C3FFF" w14:textId="77777777" w:rsidR="00E252D0" w:rsidRPr="00092C8A" w:rsidRDefault="00E252D0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AFEAA2" w14:textId="77777777" w:rsidR="00E252D0" w:rsidRPr="00092C8A" w:rsidRDefault="00472B82">
            <w:pPr>
              <w:spacing w:line="280" w:lineRule="exact"/>
              <w:ind w:left="899" w:right="953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Integ</w:t>
            </w:r>
            <w:r w:rsidRPr="00092C8A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r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ated</w:t>
            </w:r>
            <w:r w:rsidRPr="00092C8A">
              <w:rPr>
                <w:rFonts w:asciiTheme="minorHAnsi" w:eastAsia="Verdana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with</w:t>
            </w:r>
            <w:r w:rsidRPr="00092C8A">
              <w:rPr>
                <w:rFonts w:asciiTheme="minorHAnsi" w:eastAsia="Verdan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CUCBC's</w:t>
            </w:r>
            <w:r w:rsidRPr="00092C8A">
              <w:rPr>
                <w:rFonts w:asciiTheme="minorHAnsi" w:eastAsia="Verdan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Wire</w:t>
            </w:r>
            <w:r w:rsidRPr="00092C8A">
              <w:rPr>
                <w:rFonts w:asciiTheme="minorHAnsi" w:eastAsia="Verdana" w:hAnsiTheme="minorHAnsi" w:cstheme="minorHAnsi"/>
                <w:spacing w:val="-18"/>
                <w:sz w:val="22"/>
                <w:szCs w:val="22"/>
              </w:rPr>
              <w:t>­</w:t>
            </w:r>
            <w:r w:rsidRPr="00092C8A">
              <w:rPr>
                <w:rFonts w:asciiTheme="minorHAnsi" w:eastAsia="Verdana" w:hAnsiTheme="minorHAnsi" w:cstheme="minorHAnsi"/>
                <w:spacing w:val="-24"/>
                <w:sz w:val="22"/>
                <w:szCs w:val="22"/>
              </w:rPr>
              <w:t>T</w:t>
            </w:r>
            <w:r w:rsidRPr="00092C8A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r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ansfer</w:t>
            </w:r>
            <w:r w:rsidRPr="00092C8A">
              <w:rPr>
                <w:rFonts w:asciiTheme="minorHAnsi" w:eastAsia="Verdana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and</w:t>
            </w:r>
            <w:r w:rsidRPr="00092C8A">
              <w:rPr>
                <w:rFonts w:asciiTheme="minorHAnsi" w:eastAsia="Verdan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Account</w:t>
            </w:r>
            <w:r w:rsidRPr="00092C8A">
              <w:rPr>
                <w:rFonts w:asciiTheme="minorHAnsi" w:eastAsia="Verdan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pacing w:val="-2"/>
                <w:w w:val="101"/>
                <w:sz w:val="22"/>
                <w:szCs w:val="22"/>
              </w:rPr>
              <w:t>S</w:t>
            </w:r>
            <w:r w:rsidRPr="00092C8A">
              <w:rPr>
                <w:rFonts w:asciiTheme="minorHAnsi" w:eastAsia="Verdana" w:hAnsiTheme="minorHAnsi" w:cstheme="minorHAnsi"/>
                <w:w w:val="101"/>
                <w:sz w:val="22"/>
                <w:szCs w:val="22"/>
              </w:rPr>
              <w:t xml:space="preserve">weeping </w:t>
            </w:r>
            <w:r w:rsidRPr="00092C8A">
              <w:rPr>
                <w:rFonts w:asciiTheme="minorHAnsi" w:eastAsia="Verdana" w:hAnsiTheme="minorHAnsi" w:cstheme="minorHAnsi"/>
                <w:w w:val="101"/>
                <w:sz w:val="22"/>
                <w:szCs w:val="22"/>
              </w:rPr>
              <w:t>systems.</w:t>
            </w:r>
          </w:p>
          <w:p w14:paraId="32C93041" w14:textId="77777777" w:rsidR="00E252D0" w:rsidRPr="00092C8A" w:rsidRDefault="00E252D0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4CFA90" w14:textId="77777777" w:rsidR="00E252D0" w:rsidRPr="00092C8A" w:rsidRDefault="00472B82">
            <w:pPr>
              <w:spacing w:line="280" w:lineRule="exact"/>
              <w:ind w:left="899" w:right="1159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De</w:t>
            </w:r>
            <w:r w:rsidRPr="00092C8A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v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eloped</w:t>
            </w:r>
            <w:r w:rsidRPr="00092C8A">
              <w:rPr>
                <w:rFonts w:asciiTheme="minorHAnsi" w:eastAsia="Verdana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ISO</w:t>
            </w:r>
            <w:r w:rsidRPr="00092C8A">
              <w:rPr>
                <w:rFonts w:asciiTheme="minorHAnsi" w:eastAsia="Verdan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8583</w:t>
            </w:r>
            <w:r w:rsidRPr="00092C8A">
              <w:rPr>
                <w:rFonts w:asciiTheme="minorHAnsi" w:eastAsia="Verdan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pacing w:val="-12"/>
                <w:sz w:val="22"/>
                <w:szCs w:val="22"/>
              </w:rPr>
              <w:t>W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eb</w:t>
            </w:r>
            <w:r w:rsidRPr="00092C8A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P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arser</w:t>
            </w:r>
            <w:r w:rsidRPr="00092C8A">
              <w:rPr>
                <w:rFonts w:asciiTheme="minorHAnsi" w:eastAsia="Verdana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to</w:t>
            </w:r>
            <w:r w:rsidRPr="00092C8A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help</w:t>
            </w:r>
            <w:r w:rsidRPr="00092C8A">
              <w:rPr>
                <w:rFonts w:asciiTheme="minorHAnsi" w:eastAsia="Verdan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diagnose</w:t>
            </w:r>
            <w:r w:rsidRPr="00092C8A">
              <w:rPr>
                <w:rFonts w:asciiTheme="minorHAnsi" w:eastAsia="Verdan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and</w:t>
            </w:r>
            <w:r w:rsidRPr="00092C8A">
              <w:rPr>
                <w:rFonts w:asciiTheme="minorHAnsi" w:eastAsia="Verdan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w w:val="101"/>
                <w:sz w:val="22"/>
                <w:szCs w:val="22"/>
              </w:rPr>
              <w:t xml:space="preserve">debug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problems</w:t>
            </w:r>
            <w:r w:rsidRPr="00092C8A">
              <w:rPr>
                <w:rFonts w:asciiTheme="minorHAnsi" w:eastAsia="Verdan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communicating</w:t>
            </w:r>
            <w:r w:rsidRPr="00092C8A">
              <w:rPr>
                <w:rFonts w:asciiTheme="minorHAnsi" w:eastAsia="Verdana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sz w:val="22"/>
                <w:szCs w:val="22"/>
              </w:rPr>
              <w:t>with</w:t>
            </w:r>
            <w:r w:rsidRPr="00092C8A">
              <w:rPr>
                <w:rFonts w:asciiTheme="minorHAnsi" w:eastAsia="Verdan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Verdana" w:hAnsiTheme="minorHAnsi" w:cstheme="minorHAnsi"/>
                <w:w w:val="101"/>
                <w:sz w:val="22"/>
                <w:szCs w:val="22"/>
              </w:rPr>
              <w:t>banking­systems.</w:t>
            </w:r>
          </w:p>
        </w:tc>
      </w:tr>
      <w:tr w:rsidR="00092C8A" w:rsidRPr="00092C8A" w14:paraId="79DCDDBB" w14:textId="77777777">
        <w:trPr>
          <w:trHeight w:hRule="exact" w:val="404"/>
        </w:trPr>
        <w:tc>
          <w:tcPr>
            <w:tcW w:w="11100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  <w:shd w:val="clear" w:color="auto" w:fill="DFDFF5"/>
          </w:tcPr>
          <w:p w14:paraId="300CE5E9" w14:textId="77777777" w:rsidR="00E252D0" w:rsidRPr="00092C8A" w:rsidRDefault="00472B82">
            <w:pPr>
              <w:spacing w:before="47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Verdana" w:hAnsiTheme="minorHAnsi" w:cstheme="minorHAnsi"/>
                <w:b/>
                <w:w w:val="99"/>
                <w:sz w:val="22"/>
                <w:szCs w:val="22"/>
              </w:rPr>
              <w:t>E</w:t>
            </w:r>
            <w:r w:rsidRPr="00092C8A">
              <w:rPr>
                <w:rFonts w:asciiTheme="minorHAnsi" w:eastAsia="Verdana" w:hAnsiTheme="minorHAnsi" w:cstheme="minorHAnsi"/>
                <w:b/>
                <w:w w:val="101"/>
                <w:sz w:val="22"/>
                <w:szCs w:val="22"/>
              </w:rPr>
              <w:t>DUCATION</w:t>
            </w:r>
          </w:p>
        </w:tc>
      </w:tr>
    </w:tbl>
    <w:p w14:paraId="293347B8" w14:textId="77777777" w:rsidR="00E252D0" w:rsidRPr="00092C8A" w:rsidRDefault="00E252D0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F533031" w14:textId="77777777" w:rsidR="00E252D0" w:rsidRPr="00092C8A" w:rsidRDefault="00472B82">
      <w:pPr>
        <w:ind w:left="16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hAnsiTheme="minorHAnsi" w:cstheme="minorHAnsi"/>
          <w:sz w:val="22"/>
          <w:szCs w:val="22"/>
        </w:rPr>
        <w:pict w14:anchorId="3A4DBA9D">
          <v:group id="_x0000_s1043" style="position:absolute;left:0;text-align:left;margin-left:140.3pt;margin-top:37.75pt;width:3.8pt;height:0;z-index:-251661824;mso-position-horizontal-relative:page;mso-position-vertical-relative:page" coordorigin="2806,755" coordsize="76,0">
            <v:shape id="_x0000_s1044" style="position:absolute;left:2806;top:755;width:76;height:0" coordorigin="2806,755" coordsize="76,0" path="m2806,755r76,e" filled="f" strokeweight="1.38mm">
              <v:path arrowok="t"/>
            </v:shape>
            <w10:wrap anchorx="page" anchory="page"/>
          </v:group>
        </w:pict>
      </w:r>
      <w:r w:rsidRPr="00092C8A">
        <w:rPr>
          <w:rFonts w:asciiTheme="minorHAnsi" w:hAnsiTheme="minorHAnsi" w:cstheme="minorHAnsi"/>
          <w:sz w:val="22"/>
          <w:szCs w:val="22"/>
        </w:rPr>
        <w:pict w14:anchorId="52FCE0D1">
          <v:group id="_x0000_s1041" style="position:absolute;left:0;text-align:left;margin-left:140.3pt;margin-top:58.35pt;width:3.8pt;height:0;z-index:-251660800;mso-position-horizontal-relative:page;mso-position-vertical-relative:page" coordorigin="2806,1167" coordsize="76,0">
            <v:shape id="_x0000_s1042" style="position:absolute;left:2806;top:1167;width:76;height:0" coordorigin="2806,1167" coordsize="76,0" path="m2806,1167r76,e" filled="f" strokeweight="1.38mm">
              <v:path arrowok="t"/>
            </v:shape>
            <w10:wrap anchorx="page" anchory="page"/>
          </v:group>
        </w:pict>
      </w:r>
      <w:r w:rsidRPr="00092C8A">
        <w:rPr>
          <w:rFonts w:asciiTheme="minorHAnsi" w:hAnsiTheme="minorHAnsi" w:cstheme="minorHAnsi"/>
          <w:sz w:val="22"/>
          <w:szCs w:val="22"/>
        </w:rPr>
        <w:pict w14:anchorId="4A498C37">
          <v:group id="_x0000_s1039" style="position:absolute;left:0;text-align:left;margin-left:140.3pt;margin-top:78.95pt;width:3.8pt;height:0;z-index:-251659776;mso-position-horizontal-relative:page;mso-position-vertical-relative:page" coordorigin="2806,1579" coordsize="76,0">
            <v:shape id="_x0000_s1040" style="position:absolute;left:2806;top:1579;width:76;height:0" coordorigin="2806,1579" coordsize="76,0" path="m2806,1579r76,e" filled="f" strokeweight="1.38mm">
              <v:path arrowok="t"/>
            </v:shape>
            <w10:wrap anchorx="page" anchory="page"/>
          </v:group>
        </w:pict>
      </w:r>
      <w:r w:rsidRPr="00092C8A">
        <w:rPr>
          <w:rFonts w:asciiTheme="minorHAnsi" w:hAnsiTheme="minorHAnsi" w:cstheme="minorHAnsi"/>
          <w:sz w:val="22"/>
          <w:szCs w:val="22"/>
        </w:rPr>
        <w:pict w14:anchorId="0294EF1A">
          <v:group id="_x0000_s1037" style="position:absolute;left:0;text-align:left;margin-left:140.3pt;margin-top:202.45pt;width:3.8pt;height:0;z-index:-251658752;mso-position-horizontal-relative:page;mso-position-vertical-relative:page" coordorigin="2806,4049" coordsize="76,0">
            <v:shape id="_x0000_s1038" style="position:absolute;left:2806;top:4049;width:76;height:0" coordorigin="2806,4049" coordsize="76,0" path="m2806,4049r76,e" filled="f" strokeweight="1.38mm">
              <v:path arrowok="t"/>
            </v:shape>
            <w10:wrap anchorx="page" anchory="page"/>
          </v:group>
        </w:pict>
      </w:r>
      <w:r w:rsidRPr="00092C8A">
        <w:rPr>
          <w:rFonts w:asciiTheme="minorHAnsi" w:hAnsiTheme="minorHAnsi" w:cstheme="minorHAnsi"/>
          <w:sz w:val="22"/>
          <w:szCs w:val="22"/>
        </w:rPr>
        <w:pict w14:anchorId="26A5791C">
          <v:group id="_x0000_s1035" style="position:absolute;left:0;text-align:left;margin-left:140.3pt;margin-top:-198.75pt;width:3.8pt;height:0;z-index:-251657728;mso-position-horizontal-relative:page" coordorigin="2806,-3975" coordsize="76,0">
            <v:shape id="_x0000_s1036" style="position:absolute;left:2806;top:-3975;width:76;height:0" coordorigin="2806,-3975" coordsize="76,0" path="m2806,-3975r76,e" filled="f" strokeweight="1.38mm">
              <v:path arrowok="t"/>
            </v:shape>
            <w10:wrap anchorx="page"/>
          </v:group>
        </w:pic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University</w:t>
      </w:r>
      <w:r w:rsidRPr="00092C8A">
        <w:rPr>
          <w:rFonts w:asciiTheme="minorHAnsi" w:eastAsia="Verdana" w:hAnsiTheme="minorHAnsi" w:cstheme="minorHAnsi"/>
          <w:b/>
          <w:spacing w:val="1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092C8A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Victoria,</w:t>
      </w:r>
      <w:r w:rsidRPr="00092C8A">
        <w:rPr>
          <w:rFonts w:asciiTheme="minorHAnsi" w:eastAsia="Verdana" w:hAnsiTheme="minorHAnsi" w:cstheme="minorHAnsi"/>
          <w:b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Victoria,</w:t>
      </w:r>
      <w:r w:rsidRPr="00092C8A">
        <w:rPr>
          <w:rFonts w:asciiTheme="minorHAnsi" w:eastAsia="Verdana" w:hAnsiTheme="minorHAnsi" w:cstheme="minorHAnsi"/>
          <w:b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BC,</w:t>
      </w:r>
      <w:r w:rsidRPr="00092C8A">
        <w:rPr>
          <w:rFonts w:asciiTheme="minorHAnsi" w:eastAsia="Verdana" w:hAnsiTheme="minorHAnsi" w:cstheme="minorHAnsi"/>
          <w:b/>
          <w:spacing w:val="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w w:val="101"/>
          <w:sz w:val="22"/>
          <w:szCs w:val="22"/>
        </w:rPr>
        <w:t>Canada.</w:t>
      </w:r>
    </w:p>
    <w:p w14:paraId="256C932E" w14:textId="77777777" w:rsidR="00E252D0" w:rsidRPr="00092C8A" w:rsidRDefault="00472B82">
      <w:pPr>
        <w:spacing w:before="7" w:line="280" w:lineRule="exact"/>
        <w:ind w:left="770" w:right="3711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hAnsiTheme="minorHAnsi" w:cstheme="minorHAnsi"/>
          <w:sz w:val="22"/>
          <w:szCs w:val="22"/>
        </w:rPr>
        <w:pict w14:anchorId="3523F7A6">
          <v:group id="_x0000_s1033" style="position:absolute;left:0;text-align:left;margin-left:140.3pt;margin-top:-178.25pt;width:3.8pt;height:0;z-index:-251656704;mso-position-horizontal-relative:page" coordorigin="2806,-3565" coordsize="76,0">
            <v:shape id="_x0000_s1034" style="position:absolute;left:2806;top:-3565;width:76;height:0" coordorigin="2806,-3565" coordsize="76,0" path="m2806,-3565r76,e" filled="f" strokeweight="1.38mm">
              <v:path arrowok="t"/>
            </v:shape>
            <w10:wrap anchorx="page"/>
          </v:group>
        </w:pict>
      </w:r>
      <w:r w:rsidRPr="00092C8A">
        <w:rPr>
          <w:rFonts w:asciiTheme="minorHAnsi" w:hAnsiTheme="minorHAnsi" w:cstheme="minorHAnsi"/>
          <w:sz w:val="22"/>
          <w:szCs w:val="22"/>
        </w:rPr>
        <w:pict w14:anchorId="3FE068EE">
          <v:group id="_x0000_s1031" style="position:absolute;left:0;text-align:left;margin-left:140.3pt;margin-top:-143.2pt;width:3.8pt;height:0;z-index:-251655680;mso-position-horizontal-relative:page" coordorigin="2806,-2864" coordsize="76,0">
            <v:shape id="_x0000_s1032" style="position:absolute;left:2806;top:-2864;width:76;height:0" coordorigin="2806,-2864" coordsize="76,0" path="m2806,-2864r76,e" filled="f" strokeweight="1.38mm">
              <v:path arrowok="t"/>
            </v:shape>
            <w10:wrap anchorx="page"/>
          </v:group>
        </w:pict>
      </w:r>
      <w:r w:rsidRPr="00092C8A">
        <w:rPr>
          <w:rFonts w:asciiTheme="minorHAnsi" w:hAnsiTheme="minorHAnsi" w:cstheme="minorHAnsi"/>
          <w:sz w:val="22"/>
          <w:szCs w:val="22"/>
        </w:rPr>
        <w:pict w14:anchorId="1F265332">
          <v:group id="_x0000_s1029" style="position:absolute;left:0;text-align:left;margin-left:140.3pt;margin-top:-108.1pt;width:3.8pt;height:0;z-index:-251654656;mso-position-horizontal-relative:page" coordorigin="2806,-2162" coordsize="76,0">
            <v:shape id="_x0000_s1030" style="position:absolute;left:2806;top:-2162;width:76;height:0" coordorigin="2806,-2162" coordsize="76,0" path="m2806,-2162r76,e" filled="f" strokeweight="1.38mm">
              <v:path arrowok="t"/>
            </v:shape>
            <w10:wrap anchorx="page"/>
          </v:group>
        </w:pict>
      </w:r>
      <w:r w:rsidRPr="00092C8A">
        <w:rPr>
          <w:rFonts w:asciiTheme="minorHAnsi" w:hAnsiTheme="minorHAnsi" w:cstheme="minorHAnsi"/>
          <w:sz w:val="22"/>
          <w:szCs w:val="22"/>
        </w:rPr>
        <w:pict w14:anchorId="1C526BC0">
          <v:group id="_x0000_s1027" style="position:absolute;left:0;text-align:left;margin-left:140.3pt;margin-top:-73.05pt;width:3.8pt;height:0;z-index:-251653632;mso-position-horizontal-relative:page" coordorigin="2806,-1461" coordsize="76,0">
            <v:shape id="_x0000_s1028" style="position:absolute;left:2806;top:-1461;width:76;height:0" coordorigin="2806,-1461" coordsize="76,0" path="m2806,-1461r76,e" filled="f" strokeweight="1.38mm">
              <v:path arrowok="t"/>
            </v:shape>
            <w10:wrap anchorx="page"/>
          </v:group>
        </w:pict>
      </w:r>
      <w:r w:rsidRPr="00092C8A">
        <w:rPr>
          <w:rFonts w:asciiTheme="minorHAnsi" w:eastAsia="Verdana" w:hAnsiTheme="minorHAnsi" w:cstheme="minorHAnsi"/>
          <w:sz w:val="22"/>
          <w:szCs w:val="22"/>
        </w:rPr>
        <w:t>BSc</w:t>
      </w:r>
      <w:r w:rsidRPr="00092C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Honours</w:t>
      </w:r>
      <w:r w:rsidRPr="00092C8A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with</w:t>
      </w:r>
      <w:r w:rsidRPr="00092C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Distinction,</w:t>
      </w:r>
      <w:r w:rsidRPr="00092C8A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Computer</w:t>
      </w:r>
      <w:r w:rsidRPr="00092C8A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Science</w:t>
      </w:r>
      <w:r w:rsidRPr="00092C8A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 xml:space="preserve">(2011) </w:t>
      </w:r>
      <w:r w:rsidRPr="00092C8A">
        <w:rPr>
          <w:rFonts w:asciiTheme="minorHAnsi" w:eastAsia="Verdana" w:hAnsiTheme="minorHAnsi" w:cstheme="minorHAnsi"/>
          <w:sz w:val="22"/>
          <w:szCs w:val="22"/>
        </w:rPr>
        <w:t>B</w:t>
      </w:r>
      <w:r w:rsidRPr="00092C8A">
        <w:rPr>
          <w:rFonts w:asciiTheme="minorHAnsi" w:eastAsia="Verdana" w:hAnsiTheme="minorHAnsi" w:cstheme="minorHAnsi"/>
          <w:spacing w:val="-12"/>
          <w:sz w:val="22"/>
          <w:szCs w:val="22"/>
        </w:rPr>
        <w:t>F</w:t>
      </w:r>
      <w:r w:rsidRPr="00092C8A">
        <w:rPr>
          <w:rFonts w:asciiTheme="minorHAnsi" w:eastAsia="Verdana" w:hAnsiTheme="minorHAnsi" w:cstheme="minorHAnsi"/>
          <w:sz w:val="22"/>
          <w:szCs w:val="22"/>
        </w:rPr>
        <w:t>A,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Creati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092C8A">
        <w:rPr>
          <w:rFonts w:asciiTheme="minorHAnsi" w:eastAsia="Verdana" w:hAnsiTheme="minorHAnsi" w:cstheme="minorHAnsi"/>
          <w:sz w:val="22"/>
          <w:szCs w:val="22"/>
        </w:rPr>
        <w:t>e</w:t>
      </w:r>
      <w:r w:rsidRPr="00092C8A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7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sz w:val="22"/>
          <w:szCs w:val="22"/>
        </w:rPr>
        <w:t>riting</w:t>
      </w:r>
      <w:r w:rsidRPr="00092C8A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(2001)</w:t>
      </w:r>
    </w:p>
    <w:p w14:paraId="51571B36" w14:textId="77777777" w:rsidR="00E252D0" w:rsidRPr="00092C8A" w:rsidRDefault="00E252D0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15BBB5BF" w14:textId="77777777" w:rsidR="00E252D0" w:rsidRPr="00092C8A" w:rsidRDefault="00472B82">
      <w:pPr>
        <w:ind w:left="16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b/>
          <w:sz w:val="22"/>
          <w:szCs w:val="22"/>
        </w:rPr>
        <w:t>Awards</w:t>
      </w:r>
      <w:r w:rsidRPr="00092C8A">
        <w:rPr>
          <w:rFonts w:asciiTheme="minorHAnsi" w:eastAsia="Verdana" w:hAnsiTheme="minorHAnsi" w:cstheme="minorHAnsi"/>
          <w:b/>
          <w:spacing w:val="1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and</w:t>
      </w:r>
      <w:r w:rsidRPr="00092C8A">
        <w:rPr>
          <w:rFonts w:asciiTheme="minorHAnsi" w:eastAsia="Verdana" w:hAnsiTheme="minorHAnsi" w:cstheme="minorHAnsi"/>
          <w:b/>
          <w:spacing w:val="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w w:val="101"/>
          <w:sz w:val="22"/>
          <w:szCs w:val="22"/>
        </w:rPr>
        <w:t>Scholarships</w:t>
      </w:r>
    </w:p>
    <w:p w14:paraId="5D380CAB" w14:textId="77777777" w:rsidR="00E252D0" w:rsidRPr="00092C8A" w:rsidRDefault="00E252D0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4A4AE35F" w14:textId="77777777" w:rsidR="00E252D0" w:rsidRPr="00092C8A" w:rsidRDefault="00472B82">
      <w:pPr>
        <w:spacing w:line="280" w:lineRule="exact"/>
        <w:ind w:left="800"/>
        <w:rPr>
          <w:rFonts w:asciiTheme="minorHAnsi" w:eastAsia="Verdana" w:hAnsiTheme="minorHAnsi" w:cstheme="minorHAnsi"/>
          <w:sz w:val="22"/>
          <w:szCs w:val="22"/>
        </w:rPr>
        <w:sectPr w:rsidR="00E252D0" w:rsidRPr="00092C8A">
          <w:headerReference w:type="default" r:id="rId10"/>
          <w:footerReference w:type="default" r:id="rId11"/>
          <w:pgSz w:w="12240" w:h="15840"/>
          <w:pgMar w:top="0" w:right="420" w:bottom="280" w:left="420" w:header="0" w:footer="268" w:gutter="0"/>
          <w:pgNumType w:start="2"/>
          <w:cols w:space="720"/>
        </w:sectPr>
      </w:pPr>
      <w:r w:rsidRPr="00092C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Date         </w:t>
      </w:r>
      <w:r w:rsidRPr="00092C8A">
        <w:rPr>
          <w:rFonts w:asciiTheme="minorHAnsi" w:eastAsia="Verdana" w:hAnsiTheme="minorHAnsi" w:cstheme="minorHAnsi"/>
          <w:b/>
          <w:spacing w:val="28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Description</w:t>
      </w:r>
      <w:r w:rsidRPr="00092C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                                                                              </w:t>
      </w:r>
      <w:r w:rsidRPr="00092C8A">
        <w:rPr>
          <w:rFonts w:asciiTheme="minorHAnsi" w:eastAsia="Verdana" w:hAnsiTheme="minorHAnsi" w:cstheme="minorHAnsi"/>
          <w:b/>
          <w:spacing w:val="46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</w:rPr>
        <w:t>Value</w:t>
      </w:r>
    </w:p>
    <w:p w14:paraId="360198E4" w14:textId="77777777" w:rsidR="00E252D0" w:rsidRPr="00092C8A" w:rsidRDefault="00E252D0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6533373" w14:textId="77777777" w:rsidR="00E252D0" w:rsidRPr="00092C8A" w:rsidRDefault="00472B82">
      <w:pPr>
        <w:spacing w:line="220" w:lineRule="exact"/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w w:val="101"/>
          <w:position w:val="-5"/>
          <w:sz w:val="22"/>
          <w:szCs w:val="22"/>
        </w:rPr>
        <w:t>2012­</w:t>
      </w:r>
    </w:p>
    <w:p w14:paraId="70E9ADB3" w14:textId="77777777" w:rsidR="00E252D0" w:rsidRPr="00092C8A" w:rsidRDefault="00472B82">
      <w:pPr>
        <w:spacing w:line="320" w:lineRule="exact"/>
        <w:ind w:left="800" w:right="-79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position w:val="-3"/>
          <w:sz w:val="22"/>
          <w:szCs w:val="22"/>
        </w:rPr>
        <w:t xml:space="preserve">2015         </w:t>
      </w:r>
      <w:r w:rsidRPr="00092C8A">
        <w:rPr>
          <w:rFonts w:asciiTheme="minorHAnsi" w:eastAsia="Verdana" w:hAnsiTheme="minorHAnsi" w:cstheme="minorHAnsi"/>
          <w:spacing w:val="22"/>
          <w:position w:val="-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13"/>
          <w:sz w:val="22"/>
          <w:szCs w:val="22"/>
        </w:rPr>
        <w:t>Alexander</w:t>
      </w:r>
      <w:r w:rsidRPr="00092C8A">
        <w:rPr>
          <w:rFonts w:asciiTheme="minorHAnsi" w:eastAsia="Verdana" w:hAnsiTheme="minorHAnsi" w:cstheme="minorHAnsi"/>
          <w:spacing w:val="14"/>
          <w:position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13"/>
          <w:sz w:val="22"/>
          <w:szCs w:val="22"/>
        </w:rPr>
        <w:t>G</w:t>
      </w:r>
      <w:r w:rsidRPr="00092C8A">
        <w:rPr>
          <w:rFonts w:asciiTheme="minorHAnsi" w:eastAsia="Verdana" w:hAnsiTheme="minorHAnsi" w:cstheme="minorHAnsi"/>
          <w:spacing w:val="-4"/>
          <w:position w:val="13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position w:val="13"/>
          <w:sz w:val="22"/>
          <w:szCs w:val="22"/>
        </w:rPr>
        <w:t>aham</w:t>
      </w:r>
      <w:r w:rsidRPr="00092C8A">
        <w:rPr>
          <w:rFonts w:asciiTheme="minorHAnsi" w:eastAsia="Verdana" w:hAnsiTheme="minorHAnsi" w:cstheme="minorHAnsi"/>
          <w:spacing w:val="12"/>
          <w:position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13"/>
          <w:sz w:val="22"/>
          <w:szCs w:val="22"/>
        </w:rPr>
        <w:t>Bell</w:t>
      </w:r>
      <w:r w:rsidRPr="00092C8A">
        <w:rPr>
          <w:rFonts w:asciiTheme="minorHAnsi" w:eastAsia="Verdana" w:hAnsiTheme="minorHAnsi" w:cstheme="minorHAnsi"/>
          <w:spacing w:val="6"/>
          <w:position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13"/>
          <w:sz w:val="22"/>
          <w:szCs w:val="22"/>
        </w:rPr>
        <w:t>Canada</w:t>
      </w:r>
      <w:r w:rsidRPr="00092C8A">
        <w:rPr>
          <w:rFonts w:asciiTheme="minorHAnsi" w:eastAsia="Verdana" w:hAnsiTheme="minorHAnsi" w:cstheme="minorHAnsi"/>
          <w:spacing w:val="11"/>
          <w:position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13"/>
          <w:sz w:val="22"/>
          <w:szCs w:val="22"/>
        </w:rPr>
        <w:t>G</w:t>
      </w:r>
      <w:r w:rsidRPr="00092C8A">
        <w:rPr>
          <w:rFonts w:asciiTheme="minorHAnsi" w:eastAsia="Verdana" w:hAnsiTheme="minorHAnsi" w:cstheme="minorHAnsi"/>
          <w:spacing w:val="-4"/>
          <w:position w:val="13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position w:val="13"/>
          <w:sz w:val="22"/>
          <w:szCs w:val="22"/>
        </w:rPr>
        <w:t>aduate</w:t>
      </w:r>
      <w:r w:rsidRPr="00092C8A">
        <w:rPr>
          <w:rFonts w:asciiTheme="minorHAnsi" w:eastAsia="Verdana" w:hAnsiTheme="minorHAnsi" w:cstheme="minorHAnsi"/>
          <w:spacing w:val="13"/>
          <w:position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13"/>
          <w:sz w:val="22"/>
          <w:szCs w:val="22"/>
        </w:rPr>
        <w:t>Scholarship</w:t>
      </w:r>
      <w:r w:rsidRPr="00092C8A">
        <w:rPr>
          <w:rFonts w:asciiTheme="minorHAnsi" w:eastAsia="Verdana" w:hAnsiTheme="minorHAnsi" w:cstheme="minorHAnsi"/>
          <w:spacing w:val="16"/>
          <w:position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position w:val="13"/>
          <w:sz w:val="22"/>
          <w:szCs w:val="22"/>
        </w:rPr>
        <w:t>(CGS)</w:t>
      </w:r>
    </w:p>
    <w:p w14:paraId="4FB98DA9" w14:textId="77777777" w:rsidR="00E252D0" w:rsidRPr="00092C8A" w:rsidRDefault="00472B8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  <w:r w:rsidRPr="00092C8A">
        <w:rPr>
          <w:rFonts w:asciiTheme="minorHAnsi" w:hAnsiTheme="minorHAnsi" w:cstheme="minorHAnsi"/>
          <w:sz w:val="22"/>
          <w:szCs w:val="22"/>
        </w:rPr>
        <w:br w:type="column"/>
      </w:r>
    </w:p>
    <w:p w14:paraId="1C7C59F3" w14:textId="77777777" w:rsidR="00E252D0" w:rsidRPr="00092C8A" w:rsidRDefault="00472B82">
      <w:pPr>
        <w:rPr>
          <w:rFonts w:asciiTheme="minorHAnsi" w:eastAsia="Verdana" w:hAnsiTheme="minorHAnsi" w:cstheme="minorHAnsi"/>
          <w:sz w:val="22"/>
          <w:szCs w:val="22"/>
        </w:rPr>
        <w:sectPr w:rsidR="00E252D0" w:rsidRPr="00092C8A">
          <w:type w:val="continuous"/>
          <w:pgSz w:w="12240" w:h="15840"/>
          <w:pgMar w:top="380" w:right="420" w:bottom="0" w:left="420" w:header="720" w:footer="720" w:gutter="0"/>
          <w:cols w:num="2" w:space="720" w:equalWidth="0">
            <w:col w:w="9649" w:space="285"/>
            <w:col w:w="1466"/>
          </w:cols>
        </w:sectPr>
      </w:pP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$105,000</w:t>
      </w:r>
    </w:p>
    <w:p w14:paraId="699372AD" w14:textId="77777777" w:rsidR="00E252D0" w:rsidRPr="00092C8A" w:rsidRDefault="00E252D0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58A347EA" w14:textId="77777777" w:rsidR="00E252D0" w:rsidRPr="00092C8A" w:rsidRDefault="00472B82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sz w:val="22"/>
          <w:szCs w:val="22"/>
        </w:rPr>
        <w:t xml:space="preserve">2013         </w:t>
      </w:r>
      <w:r w:rsidRPr="00092C8A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Killam</w:t>
      </w:r>
      <w:r w:rsidRPr="00092C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G</w:t>
      </w:r>
      <w:r w:rsidRPr="00092C8A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sz w:val="22"/>
          <w:szCs w:val="22"/>
        </w:rPr>
        <w:t>aduate</w:t>
      </w:r>
      <w:r w:rsidRPr="00092C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14"/>
          <w:sz w:val="22"/>
          <w:szCs w:val="22"/>
        </w:rPr>
        <w:t>T</w:t>
      </w:r>
      <w:r w:rsidRPr="00092C8A">
        <w:rPr>
          <w:rFonts w:asciiTheme="minorHAnsi" w:eastAsia="Verdana" w:hAnsiTheme="minorHAnsi" w:cstheme="minorHAnsi"/>
          <w:sz w:val="22"/>
          <w:szCs w:val="22"/>
        </w:rPr>
        <w:t>A</w:t>
      </w:r>
      <w:r w:rsidRPr="00092C8A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sz w:val="22"/>
          <w:szCs w:val="22"/>
        </w:rPr>
        <w:t>ard,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UBC</w:t>
      </w:r>
      <w:r w:rsidRPr="00092C8A">
        <w:rPr>
          <w:rFonts w:asciiTheme="minorHAnsi" w:eastAsia="Verdana" w:hAnsiTheme="minorHAnsi" w:cstheme="minorHAnsi"/>
          <w:sz w:val="22"/>
          <w:szCs w:val="22"/>
        </w:rPr>
        <w:t xml:space="preserve">                                               </w:t>
      </w:r>
      <w:r w:rsidRPr="00092C8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$1,000</w:t>
      </w:r>
    </w:p>
    <w:p w14:paraId="0B0AB986" w14:textId="77777777" w:rsidR="00E252D0" w:rsidRPr="00092C8A" w:rsidRDefault="00E252D0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357BF12B" w14:textId="77777777" w:rsidR="00E252D0" w:rsidRPr="00092C8A" w:rsidRDefault="00472B82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sz w:val="22"/>
          <w:szCs w:val="22"/>
        </w:rPr>
        <w:t xml:space="preserve">2012         </w:t>
      </w:r>
      <w:r w:rsidRPr="00092C8A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G</w:t>
      </w:r>
      <w:r w:rsidRPr="00092C8A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sz w:val="22"/>
          <w:szCs w:val="22"/>
        </w:rPr>
        <w:t>aduate</w:t>
      </w:r>
      <w:r w:rsidRPr="00092C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14"/>
          <w:sz w:val="22"/>
          <w:szCs w:val="22"/>
        </w:rPr>
        <w:t>T</w:t>
      </w:r>
      <w:r w:rsidRPr="00092C8A">
        <w:rPr>
          <w:rFonts w:asciiTheme="minorHAnsi" w:eastAsia="Verdana" w:hAnsiTheme="minorHAnsi" w:cstheme="minorHAnsi"/>
          <w:sz w:val="22"/>
          <w:szCs w:val="22"/>
        </w:rPr>
        <w:t>A</w:t>
      </w:r>
      <w:r w:rsidRPr="00092C8A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sz w:val="22"/>
          <w:szCs w:val="22"/>
        </w:rPr>
        <w:t>ard,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Department</w:t>
      </w:r>
      <w:r w:rsidRPr="00092C8A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of</w:t>
      </w:r>
      <w:r w:rsidRPr="00092C8A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Computer</w:t>
      </w:r>
      <w:r w:rsidRPr="00092C8A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Science,</w:t>
      </w:r>
      <w:r w:rsidRPr="00092C8A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 xml:space="preserve">UBC           </w:t>
      </w:r>
      <w:r w:rsidRPr="00092C8A">
        <w:rPr>
          <w:rFonts w:asciiTheme="minorHAnsi" w:eastAsia="Verdana" w:hAnsiTheme="minorHAnsi" w:cstheme="minorHAnsi"/>
          <w:spacing w:val="8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w w:val="101"/>
          <w:sz w:val="22"/>
          <w:szCs w:val="22"/>
        </w:rPr>
        <w:t>n/a</w:t>
      </w:r>
    </w:p>
    <w:p w14:paraId="6EDFCDE5" w14:textId="77777777" w:rsidR="00E252D0" w:rsidRPr="00092C8A" w:rsidRDefault="00E252D0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1AEAAAC7" w14:textId="77777777" w:rsidR="00E252D0" w:rsidRPr="00092C8A" w:rsidRDefault="00472B82">
      <w:pPr>
        <w:spacing w:line="280" w:lineRule="exact"/>
        <w:ind w:left="800"/>
        <w:rPr>
          <w:rFonts w:asciiTheme="minorHAnsi" w:eastAsia="Verdana" w:hAnsiTheme="minorHAnsi" w:cstheme="minorHAnsi"/>
          <w:sz w:val="22"/>
          <w:szCs w:val="22"/>
        </w:rPr>
        <w:sectPr w:rsidR="00E252D0" w:rsidRPr="00092C8A">
          <w:type w:val="continuous"/>
          <w:pgSz w:w="12240" w:h="15840"/>
          <w:pgMar w:top="380" w:right="420" w:bottom="0" w:left="420" w:header="720" w:footer="720" w:gutter="0"/>
          <w:cols w:space="720"/>
        </w:sectPr>
      </w:pP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2011         </w:t>
      </w:r>
      <w:r w:rsidRPr="00092C8A">
        <w:rPr>
          <w:rFonts w:asciiTheme="minorHAnsi" w:eastAsia="Verdana" w:hAnsiTheme="minorHAnsi" w:cstheme="minorHAnsi"/>
          <w:spacing w:val="22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092C8A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aduate</w:t>
      </w:r>
      <w:r w:rsidRPr="00092C8A">
        <w:rPr>
          <w:rFonts w:asciiTheme="minorHAnsi" w:eastAsia="Verdana" w:hAnsiTheme="minorHAnsi" w:cstheme="minorHAnsi"/>
          <w:spacing w:val="13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F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ellowshi</w:t>
      </w:r>
      <w:r w:rsidRPr="00092C8A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p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092C8A">
        <w:rPr>
          <w:rFonts w:asciiTheme="minorHAnsi" w:eastAsia="Verdana" w:hAnsiTheme="minorHAnsi" w:cstheme="minorHAnsi"/>
          <w:spacing w:val="15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Uni</w:t>
      </w:r>
      <w:r w:rsidRPr="00092C8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v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ersi</w:t>
      </w:r>
      <w:r w:rsidRPr="00092C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092C8A">
        <w:rPr>
          <w:rFonts w:asciiTheme="minorHAnsi" w:eastAsia="Verdana" w:hAnsiTheme="minorHAnsi" w:cstheme="minorHAnsi"/>
          <w:spacing w:val="14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of</w:t>
      </w:r>
      <w:r w:rsidRPr="00092C8A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Victoria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                            </w:t>
      </w:r>
      <w:r w:rsidRPr="00092C8A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$13,500</w:t>
      </w:r>
    </w:p>
    <w:p w14:paraId="37A64D04" w14:textId="77777777" w:rsidR="00E252D0" w:rsidRPr="00092C8A" w:rsidRDefault="00E252D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1E55931" w14:textId="77777777" w:rsidR="00E252D0" w:rsidRPr="00092C8A" w:rsidRDefault="00472B82">
      <w:pPr>
        <w:spacing w:line="280" w:lineRule="exact"/>
        <w:ind w:left="2279" w:right="1028" w:hanging="1479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sz w:val="22"/>
          <w:szCs w:val="22"/>
        </w:rPr>
        <w:t xml:space="preserve">2011         </w:t>
      </w:r>
      <w:r w:rsidRPr="00092C8A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1st</w:t>
      </w:r>
      <w:r w:rsidRPr="00092C8A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place,</w:t>
      </w:r>
      <w:r w:rsidRPr="00092C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Student</w:t>
      </w:r>
      <w:r w:rsidRPr="00092C8A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sz w:val="22"/>
          <w:szCs w:val="22"/>
        </w:rPr>
        <w:t>esearch</w:t>
      </w:r>
      <w:r w:rsidRPr="00092C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Competition</w:t>
      </w:r>
      <w:r w:rsidRPr="00092C8A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(SRC), Underg</w:t>
      </w:r>
      <w:r w:rsidRPr="00092C8A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aduate,</w:t>
      </w:r>
    </w:p>
    <w:p w14:paraId="569B4BE5" w14:textId="77777777" w:rsidR="00E252D0" w:rsidRPr="00092C8A" w:rsidRDefault="00472B82">
      <w:pPr>
        <w:spacing w:line="280" w:lineRule="exact"/>
        <w:ind w:left="2279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33rd</w:t>
      </w:r>
      <w:r w:rsidRPr="00092C8A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International</w:t>
      </w:r>
      <w:r w:rsidRPr="00092C8A">
        <w:rPr>
          <w:rFonts w:asciiTheme="minorHAnsi" w:eastAsia="Verdana" w:hAnsiTheme="minorHAnsi" w:cstheme="minorHAnsi"/>
          <w:spacing w:val="18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Conference</w:t>
      </w:r>
      <w:r w:rsidRPr="00092C8A">
        <w:rPr>
          <w:rFonts w:asciiTheme="minorHAnsi" w:eastAsia="Verdana" w:hAnsiTheme="minorHAnsi" w:cstheme="minorHAnsi"/>
          <w:spacing w:val="16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on</w:t>
      </w:r>
      <w:r w:rsidRPr="00092C8A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Soft</w:t>
      </w:r>
      <w:r w:rsidRPr="00092C8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are</w:t>
      </w:r>
      <w:r w:rsidRPr="00092C8A">
        <w:rPr>
          <w:rFonts w:asciiTheme="minorHAnsi" w:eastAsia="Verdana" w:hAnsiTheme="minorHAnsi" w:cstheme="minorHAnsi"/>
          <w:spacing w:val="13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Engineering</w:t>
      </w:r>
    </w:p>
    <w:p w14:paraId="1EBB78A5" w14:textId="77777777" w:rsidR="00E252D0" w:rsidRPr="00092C8A" w:rsidRDefault="00472B82">
      <w:pPr>
        <w:spacing w:line="280" w:lineRule="exact"/>
        <w:ind w:left="2279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(ICSE­2011)</w:t>
      </w:r>
    </w:p>
    <w:p w14:paraId="1910245D" w14:textId="77777777" w:rsidR="00E252D0" w:rsidRPr="00092C8A" w:rsidRDefault="00E252D0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1B4FD622" w14:textId="77777777" w:rsidR="00E252D0" w:rsidRPr="00092C8A" w:rsidRDefault="00472B82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sz w:val="22"/>
          <w:szCs w:val="22"/>
        </w:rPr>
        <w:t xml:space="preserve">2011         </w:t>
      </w:r>
      <w:r w:rsidRPr="00092C8A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1st</w:t>
      </w:r>
      <w:r w:rsidRPr="00092C8A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place,</w:t>
      </w:r>
      <w:r w:rsidRPr="00092C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Best</w:t>
      </w:r>
      <w:r w:rsidRPr="00092C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Mining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Challenge,</w:t>
      </w:r>
    </w:p>
    <w:p w14:paraId="60D6A1BA" w14:textId="77777777" w:rsidR="00E252D0" w:rsidRPr="00092C8A" w:rsidRDefault="00472B82">
      <w:pPr>
        <w:spacing w:line="280" w:lineRule="exact"/>
        <w:ind w:left="2279" w:right="-64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8th</w:t>
      </w:r>
      <w:r w:rsidRPr="00092C8A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orking</w:t>
      </w:r>
      <w:r w:rsidRPr="00092C8A">
        <w:rPr>
          <w:rFonts w:asciiTheme="minorHAnsi" w:eastAsia="Verdana" w:hAnsiTheme="minorHAnsi" w:cstheme="minorHAnsi"/>
          <w:spacing w:val="12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Conference</w:t>
      </w:r>
      <w:r w:rsidRPr="00092C8A">
        <w:rPr>
          <w:rFonts w:asciiTheme="minorHAnsi" w:eastAsia="Verdana" w:hAnsiTheme="minorHAnsi" w:cstheme="minorHAnsi"/>
          <w:spacing w:val="16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on</w:t>
      </w:r>
      <w:r w:rsidRPr="00092C8A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Mining</w:t>
      </w:r>
      <w:r w:rsidRPr="00092C8A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Soft</w:t>
      </w:r>
      <w:r w:rsidRPr="00092C8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are</w:t>
      </w:r>
      <w:r w:rsidRPr="00092C8A">
        <w:rPr>
          <w:rFonts w:asciiTheme="minorHAnsi" w:eastAsia="Verdana" w:hAnsiTheme="minorHAnsi" w:cstheme="minorHAnsi"/>
          <w:spacing w:val="13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6"/>
          <w:w w:val="101"/>
          <w:position w:val="-1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epositories</w:t>
      </w:r>
    </w:p>
    <w:p w14:paraId="2507526F" w14:textId="77777777" w:rsidR="00E252D0" w:rsidRPr="00092C8A" w:rsidRDefault="00472B82">
      <w:pPr>
        <w:spacing w:line="280" w:lineRule="exact"/>
        <w:ind w:left="2279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(MS</w:t>
      </w:r>
      <w:r w:rsidRPr="00092C8A">
        <w:rPr>
          <w:rFonts w:asciiTheme="minorHAnsi" w:eastAsia="Verdana" w:hAnsiTheme="minorHAnsi" w:cstheme="minorHAnsi"/>
          <w:spacing w:val="-12"/>
          <w:w w:val="101"/>
          <w:position w:val="-1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­2011)</w:t>
      </w:r>
    </w:p>
    <w:p w14:paraId="24F23B73" w14:textId="77777777" w:rsidR="00E252D0" w:rsidRPr="00092C8A" w:rsidRDefault="00472B8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  <w:r w:rsidRPr="00092C8A">
        <w:rPr>
          <w:rFonts w:asciiTheme="minorHAnsi" w:hAnsiTheme="minorHAnsi" w:cstheme="minorHAnsi"/>
          <w:sz w:val="22"/>
          <w:szCs w:val="22"/>
        </w:rPr>
        <w:br w:type="column"/>
      </w:r>
    </w:p>
    <w:p w14:paraId="7BDF7D6C" w14:textId="77777777" w:rsidR="00E252D0" w:rsidRPr="00092C8A" w:rsidRDefault="00472B82">
      <w:pPr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$500</w:t>
      </w:r>
    </w:p>
    <w:p w14:paraId="47DB7F7C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B69D93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C7EEF6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27360C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514CAA" w14:textId="77777777" w:rsidR="00E252D0" w:rsidRPr="00092C8A" w:rsidRDefault="00E252D0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13F6FB97" w14:textId="77777777" w:rsidR="00E252D0" w:rsidRPr="00092C8A" w:rsidRDefault="00472B82">
      <w:pPr>
        <w:ind w:left="209"/>
        <w:rPr>
          <w:rFonts w:asciiTheme="minorHAnsi" w:eastAsia="Verdana" w:hAnsiTheme="minorHAnsi" w:cstheme="minorHAnsi"/>
          <w:sz w:val="22"/>
          <w:szCs w:val="22"/>
        </w:rPr>
        <w:sectPr w:rsidR="00E252D0" w:rsidRPr="00092C8A">
          <w:type w:val="continuous"/>
          <w:pgSz w:w="12240" w:h="15840"/>
          <w:pgMar w:top="380" w:right="420" w:bottom="0" w:left="420" w:header="720" w:footer="720" w:gutter="0"/>
          <w:cols w:num="2" w:space="720" w:equalWidth="0">
            <w:col w:w="9263" w:space="1224"/>
            <w:col w:w="913"/>
          </w:cols>
        </w:sectPr>
      </w:pPr>
      <w:r w:rsidRPr="00092C8A">
        <w:rPr>
          <w:rFonts w:asciiTheme="minorHAnsi" w:eastAsia="Verdana" w:hAnsiTheme="minorHAnsi" w:cstheme="minorHAnsi"/>
          <w:i/>
          <w:w w:val="101"/>
          <w:sz w:val="22"/>
          <w:szCs w:val="22"/>
        </w:rPr>
        <w:t>n/a</w:t>
      </w:r>
    </w:p>
    <w:p w14:paraId="051E7D91" w14:textId="77777777" w:rsidR="00E252D0" w:rsidRPr="00092C8A" w:rsidRDefault="00E252D0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DC3CF81" w14:textId="77777777" w:rsidR="00E252D0" w:rsidRPr="00092C8A" w:rsidRDefault="00472B82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sz w:val="22"/>
          <w:szCs w:val="22"/>
        </w:rPr>
        <w:t xml:space="preserve">2010         </w:t>
      </w:r>
      <w:r w:rsidRPr="00092C8A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Underg</w:t>
      </w:r>
      <w:r w:rsidRPr="00092C8A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sz w:val="22"/>
          <w:szCs w:val="22"/>
        </w:rPr>
        <w:t>aduate</w:t>
      </w:r>
      <w:r w:rsidRPr="00092C8A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sz w:val="22"/>
          <w:szCs w:val="22"/>
        </w:rPr>
        <w:t>esearch</w:t>
      </w:r>
      <w:r w:rsidRPr="00092C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Scholarshi</w:t>
      </w:r>
      <w:r w:rsidRPr="00092C8A">
        <w:rPr>
          <w:rFonts w:asciiTheme="minorHAnsi" w:eastAsia="Verdana" w:hAnsiTheme="minorHAnsi" w:cstheme="minorHAnsi"/>
          <w:spacing w:val="-4"/>
          <w:sz w:val="22"/>
          <w:szCs w:val="22"/>
        </w:rPr>
        <w:t>p</w:t>
      </w:r>
      <w:r w:rsidRPr="00092C8A">
        <w:rPr>
          <w:rFonts w:asciiTheme="minorHAnsi" w:eastAsia="Verdana" w:hAnsiTheme="minorHAnsi" w:cstheme="minorHAnsi"/>
          <w:sz w:val="22"/>
          <w:szCs w:val="22"/>
        </w:rPr>
        <w:t>,</w:t>
      </w:r>
      <w:r w:rsidRPr="00092C8A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Uni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092C8A">
        <w:rPr>
          <w:rFonts w:asciiTheme="minorHAnsi" w:eastAsia="Verdana" w:hAnsiTheme="minorHAnsi" w:cstheme="minorHAnsi"/>
          <w:sz w:val="22"/>
          <w:szCs w:val="22"/>
        </w:rPr>
        <w:t>ersi</w:t>
      </w:r>
      <w:r w:rsidRPr="00092C8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92C8A">
        <w:rPr>
          <w:rFonts w:asciiTheme="minorHAnsi" w:eastAsia="Verdana" w:hAnsiTheme="minorHAnsi" w:cstheme="minorHAnsi"/>
          <w:sz w:val="22"/>
          <w:szCs w:val="22"/>
        </w:rPr>
        <w:t>y</w:t>
      </w:r>
      <w:r w:rsidRPr="00092C8A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of</w:t>
      </w:r>
      <w:r w:rsidRPr="00092C8A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 xml:space="preserve">Victoria       </w:t>
      </w:r>
      <w:r w:rsidRPr="00092C8A">
        <w:rPr>
          <w:rFonts w:asciiTheme="minorHAnsi" w:eastAsia="Verdana" w:hAnsiTheme="minorHAnsi" w:cstheme="minorHAnsi"/>
          <w:spacing w:val="49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$1,500</w:t>
      </w:r>
    </w:p>
    <w:p w14:paraId="5BFC9208" w14:textId="77777777" w:rsidR="00E252D0" w:rsidRPr="00092C8A" w:rsidRDefault="00E252D0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037B14A7" w14:textId="77777777" w:rsidR="00E252D0" w:rsidRPr="00092C8A" w:rsidRDefault="00472B82">
      <w:pPr>
        <w:spacing w:line="280" w:lineRule="exact"/>
        <w:ind w:left="160"/>
        <w:rPr>
          <w:rFonts w:asciiTheme="minorHAnsi" w:eastAsia="Verdana" w:hAnsiTheme="minorHAnsi" w:cstheme="minorHAnsi"/>
          <w:sz w:val="22"/>
          <w:szCs w:val="22"/>
        </w:rPr>
        <w:sectPr w:rsidR="00E252D0" w:rsidRPr="00092C8A">
          <w:headerReference w:type="default" r:id="rId12"/>
          <w:pgSz w:w="12240" w:h="15840"/>
          <w:pgMar w:top="420" w:right="420" w:bottom="280" w:left="420" w:header="222" w:footer="268" w:gutter="0"/>
          <w:cols w:space="720"/>
        </w:sectPr>
      </w:pPr>
      <w:r w:rsidRPr="00092C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Major</w:t>
      </w:r>
      <w:r w:rsidRPr="00092C8A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</w:rPr>
        <w:t>Publications</w:t>
      </w:r>
    </w:p>
    <w:p w14:paraId="23D3F2AF" w14:textId="77777777" w:rsidR="00E252D0" w:rsidRPr="00092C8A" w:rsidRDefault="00472B82">
      <w:pPr>
        <w:spacing w:before="6"/>
        <w:jc w:val="right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[1]</w:t>
      </w:r>
    </w:p>
    <w:p w14:paraId="1511D6E7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6E1FA7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C12B4C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A6F674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496C93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D7123A" w14:textId="77777777" w:rsidR="00E252D0" w:rsidRPr="00092C8A" w:rsidRDefault="00E252D0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58E31834" w14:textId="77777777" w:rsidR="00E252D0" w:rsidRPr="00092C8A" w:rsidRDefault="00472B82">
      <w:pPr>
        <w:jc w:val="right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[2]</w:t>
      </w:r>
    </w:p>
    <w:p w14:paraId="1B247AA1" w14:textId="77777777" w:rsidR="00E252D0" w:rsidRPr="00092C8A" w:rsidRDefault="00E252D0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61813001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1B7513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672429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E2EC98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9B69CD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368422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780211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F4075E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CB55AD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A28DFC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2DE8F9" w14:textId="77777777" w:rsidR="00E252D0" w:rsidRPr="00092C8A" w:rsidRDefault="00472B82">
      <w:pPr>
        <w:jc w:val="right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[3]</w:t>
      </w:r>
    </w:p>
    <w:p w14:paraId="064F4591" w14:textId="77777777" w:rsidR="00E252D0" w:rsidRPr="00092C8A" w:rsidRDefault="00472B82">
      <w:pPr>
        <w:spacing w:before="6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hAnsiTheme="minorHAnsi" w:cstheme="minorHAnsi"/>
          <w:sz w:val="22"/>
          <w:szCs w:val="22"/>
        </w:rPr>
        <w:br w:type="column"/>
      </w:r>
      <w:r w:rsidRPr="00092C8A">
        <w:rPr>
          <w:rFonts w:asciiTheme="minorHAnsi" w:eastAsia="Verdana" w:hAnsiTheme="minorHAnsi" w:cstheme="minorHAnsi"/>
          <w:sz w:val="22"/>
          <w:szCs w:val="22"/>
        </w:rPr>
        <w:t>D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92C8A">
        <w:rPr>
          <w:rFonts w:asciiTheme="minorHAnsi" w:eastAsia="Verdana" w:hAnsiTheme="minorHAnsi" w:cstheme="minorHAnsi"/>
          <w:sz w:val="22"/>
          <w:szCs w:val="22"/>
        </w:rPr>
        <w:t>vies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J</w:t>
      </w:r>
      <w:r w:rsidRPr="00092C8A">
        <w:rPr>
          <w:rFonts w:asciiTheme="minorHAnsi" w:eastAsia="Verdana" w:hAnsiTheme="minorHAnsi" w:cstheme="minorHAnsi"/>
          <w:sz w:val="22"/>
          <w:szCs w:val="22"/>
        </w:rPr>
        <w:t>.</w:t>
      </w:r>
      <w:r w:rsidRPr="00092C8A">
        <w:rPr>
          <w:rFonts w:asciiTheme="minorHAnsi" w:eastAsia="Verdana" w:hAnsiTheme="minorHAnsi" w:cstheme="minorHAnsi"/>
          <w:sz w:val="22"/>
          <w:szCs w:val="22"/>
        </w:rPr>
        <w:t xml:space="preserve">,  </w:t>
      </w:r>
      <w:r w:rsidRPr="00092C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Germán</w:t>
      </w:r>
      <w:r w:rsidRPr="00092C8A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6"/>
          <w:sz w:val="22"/>
          <w:szCs w:val="22"/>
        </w:rPr>
        <w:t>D</w:t>
      </w:r>
      <w:r w:rsidRPr="00092C8A">
        <w:rPr>
          <w:rFonts w:asciiTheme="minorHAnsi" w:eastAsia="Verdana" w:hAnsiTheme="minorHAnsi" w:cstheme="minorHAnsi"/>
          <w:sz w:val="22"/>
          <w:szCs w:val="22"/>
        </w:rPr>
        <w:t>.</w:t>
      </w:r>
      <w:r w:rsidRPr="00092C8A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M.</w:t>
      </w:r>
      <w:r w:rsidRPr="00092C8A">
        <w:rPr>
          <w:rFonts w:asciiTheme="minorHAnsi" w:eastAsia="Verdana" w:hAnsiTheme="minorHAnsi" w:cstheme="minorHAnsi"/>
          <w:sz w:val="22"/>
          <w:szCs w:val="22"/>
        </w:rPr>
        <w:t xml:space="preserve">,  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Godfrey</w:t>
      </w:r>
      <w:r w:rsidRPr="00092C8A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M.</w:t>
      </w:r>
      <w:r w:rsidRPr="00092C8A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26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sz w:val="22"/>
          <w:szCs w:val="22"/>
        </w:rPr>
        <w:t>.</w:t>
      </w:r>
      <w:r w:rsidRPr="00092C8A">
        <w:rPr>
          <w:rFonts w:asciiTheme="minorHAnsi" w:eastAsia="Verdana" w:hAnsiTheme="minorHAnsi" w:cstheme="minorHAnsi"/>
          <w:sz w:val="22"/>
          <w:szCs w:val="22"/>
        </w:rPr>
        <w:t xml:space="preserve">,  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Hindle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A.</w:t>
      </w:r>
    </w:p>
    <w:p w14:paraId="2A2C8C7E" w14:textId="77777777" w:rsidR="00E252D0" w:rsidRPr="00092C8A" w:rsidRDefault="00472B82">
      <w:pPr>
        <w:spacing w:before="7" w:line="280" w:lineRule="exact"/>
        <w:ind w:right="545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b/>
          <w:sz w:val="22"/>
          <w:szCs w:val="22"/>
        </w:rPr>
        <w:t>Software</w:t>
      </w:r>
      <w:r w:rsidRPr="00092C8A">
        <w:rPr>
          <w:rFonts w:asciiTheme="minorHAnsi" w:eastAsia="Verdana" w:hAnsiTheme="minorHAnsi" w:cstheme="minorHAnsi"/>
          <w:b/>
          <w:spacing w:val="1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Bertillonage:</w:t>
      </w:r>
      <w:r w:rsidRPr="00092C8A">
        <w:rPr>
          <w:rFonts w:asciiTheme="minorHAnsi" w:eastAsia="Verdana" w:hAnsiTheme="minorHAnsi" w:cstheme="minorHAnsi"/>
          <w:b/>
          <w:spacing w:val="19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Determining</w:t>
      </w:r>
      <w:r w:rsidRPr="00092C8A">
        <w:rPr>
          <w:rFonts w:asciiTheme="minorHAnsi" w:eastAsia="Verdana" w:hAnsiTheme="minorHAnsi" w:cstheme="minorHAnsi"/>
          <w:b/>
          <w:spacing w:val="19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the</w:t>
      </w:r>
      <w:r w:rsidRPr="00092C8A">
        <w:rPr>
          <w:rFonts w:asciiTheme="minorHAnsi" w:eastAsia="Verdana" w:hAnsiTheme="minorHAnsi" w:cstheme="minorHAnsi"/>
          <w:b/>
          <w:spacing w:val="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Provenance</w:t>
      </w:r>
      <w:r w:rsidRPr="00092C8A">
        <w:rPr>
          <w:rFonts w:asciiTheme="minorHAnsi" w:eastAsia="Verdana" w:hAnsiTheme="minorHAnsi" w:cstheme="minorHAnsi"/>
          <w:b/>
          <w:spacing w:val="1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092C8A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w w:val="101"/>
          <w:sz w:val="22"/>
          <w:szCs w:val="22"/>
        </w:rPr>
        <w:t xml:space="preserve">Software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Development</w:t>
      </w:r>
      <w:r w:rsidRPr="00092C8A">
        <w:rPr>
          <w:rFonts w:asciiTheme="minorHAnsi" w:eastAsia="Verdana" w:hAnsiTheme="minorHAnsi" w:cstheme="minorHAnsi"/>
          <w:b/>
          <w:spacing w:val="2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Artifacts.</w:t>
      </w:r>
      <w:r w:rsidRPr="00092C8A">
        <w:rPr>
          <w:rFonts w:asciiTheme="minorHAnsi" w:eastAsia="Verdana" w:hAnsiTheme="minorHAnsi" w:cstheme="minorHAnsi"/>
          <w:b/>
          <w:spacing w:val="1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Journal</w:t>
      </w:r>
      <w:r w:rsidRPr="00092C8A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of</w:t>
      </w:r>
      <w:r w:rsidRPr="00092C8A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Empirical</w:t>
      </w:r>
      <w:r w:rsidRPr="00092C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Soft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sz w:val="22"/>
          <w:szCs w:val="22"/>
        </w:rPr>
        <w:t>are</w:t>
      </w:r>
      <w:r w:rsidRPr="00092C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Engineering</w:t>
      </w:r>
      <w:r w:rsidRPr="00092C8A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(Special Issue).</w:t>
      </w:r>
    </w:p>
    <w:p w14:paraId="0A1675D3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B2CE09" w14:textId="77777777" w:rsidR="00E252D0" w:rsidRPr="00092C8A" w:rsidRDefault="00E252D0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5896F374" w14:textId="77777777" w:rsidR="00E252D0" w:rsidRPr="00092C8A" w:rsidRDefault="00472B82">
      <w:pPr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sz w:val="22"/>
          <w:szCs w:val="22"/>
        </w:rPr>
        <w:t>D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92C8A">
        <w:rPr>
          <w:rFonts w:asciiTheme="minorHAnsi" w:eastAsia="Verdana" w:hAnsiTheme="minorHAnsi" w:cstheme="minorHAnsi"/>
          <w:sz w:val="22"/>
          <w:szCs w:val="22"/>
        </w:rPr>
        <w:t>vies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J</w:t>
      </w:r>
      <w:r w:rsidRPr="00092C8A">
        <w:rPr>
          <w:rFonts w:asciiTheme="minorHAnsi" w:eastAsia="Verdana" w:hAnsiTheme="minorHAnsi" w:cstheme="minorHAnsi"/>
          <w:sz w:val="22"/>
          <w:szCs w:val="22"/>
        </w:rPr>
        <w:t>.</w:t>
      </w:r>
      <w:r w:rsidRPr="00092C8A">
        <w:rPr>
          <w:rFonts w:asciiTheme="minorHAnsi" w:eastAsia="Verdana" w:hAnsiTheme="minorHAnsi" w:cstheme="minorHAnsi"/>
          <w:sz w:val="22"/>
          <w:szCs w:val="22"/>
        </w:rPr>
        <w:t xml:space="preserve">,  </w:t>
      </w:r>
      <w:r w:rsidRPr="00092C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Germán</w:t>
      </w:r>
      <w:r w:rsidRPr="00092C8A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6"/>
          <w:sz w:val="22"/>
          <w:szCs w:val="22"/>
        </w:rPr>
        <w:t>D</w:t>
      </w:r>
      <w:r w:rsidRPr="00092C8A">
        <w:rPr>
          <w:rFonts w:asciiTheme="minorHAnsi" w:eastAsia="Verdana" w:hAnsiTheme="minorHAnsi" w:cstheme="minorHAnsi"/>
          <w:sz w:val="22"/>
          <w:szCs w:val="22"/>
        </w:rPr>
        <w:t>.</w:t>
      </w:r>
      <w:r w:rsidRPr="00092C8A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M.</w:t>
      </w:r>
      <w:r w:rsidRPr="00092C8A">
        <w:rPr>
          <w:rFonts w:asciiTheme="minorHAnsi" w:eastAsia="Verdana" w:hAnsiTheme="minorHAnsi" w:cstheme="minorHAnsi"/>
          <w:sz w:val="22"/>
          <w:szCs w:val="22"/>
        </w:rPr>
        <w:t xml:space="preserve">,  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Godfrey</w:t>
      </w:r>
      <w:r w:rsidRPr="00092C8A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M.</w:t>
      </w:r>
      <w:r w:rsidRPr="00092C8A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26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sz w:val="22"/>
          <w:szCs w:val="22"/>
        </w:rPr>
        <w:t>.</w:t>
      </w:r>
      <w:r w:rsidRPr="00092C8A">
        <w:rPr>
          <w:rFonts w:asciiTheme="minorHAnsi" w:eastAsia="Verdana" w:hAnsiTheme="minorHAnsi" w:cstheme="minorHAnsi"/>
          <w:sz w:val="22"/>
          <w:szCs w:val="22"/>
        </w:rPr>
        <w:t xml:space="preserve">,  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Hindle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A.</w:t>
      </w:r>
    </w:p>
    <w:p w14:paraId="32068E38" w14:textId="77777777" w:rsidR="00E252D0" w:rsidRPr="00092C8A" w:rsidRDefault="00472B82">
      <w:pPr>
        <w:spacing w:before="7" w:line="280" w:lineRule="exact"/>
        <w:ind w:right="381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b/>
          <w:sz w:val="22"/>
          <w:szCs w:val="22"/>
        </w:rPr>
        <w:t>Software</w:t>
      </w:r>
      <w:r w:rsidRPr="00092C8A">
        <w:rPr>
          <w:rFonts w:asciiTheme="minorHAnsi" w:eastAsia="Verdana" w:hAnsiTheme="minorHAnsi" w:cstheme="minorHAnsi"/>
          <w:b/>
          <w:spacing w:val="1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Bertillonage:</w:t>
      </w:r>
      <w:r w:rsidRPr="00092C8A">
        <w:rPr>
          <w:rFonts w:asciiTheme="minorHAnsi" w:eastAsia="Verdana" w:hAnsiTheme="minorHAnsi" w:cstheme="minorHAnsi"/>
          <w:b/>
          <w:spacing w:val="19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Finding</w:t>
      </w:r>
      <w:r w:rsidRPr="00092C8A">
        <w:rPr>
          <w:rFonts w:asciiTheme="minorHAnsi" w:eastAsia="Verdana" w:hAnsiTheme="minorHAnsi" w:cstheme="minorHAnsi"/>
          <w:b/>
          <w:spacing w:val="1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the</w:t>
      </w:r>
      <w:r w:rsidRPr="00092C8A">
        <w:rPr>
          <w:rFonts w:asciiTheme="minorHAnsi" w:eastAsia="Verdana" w:hAnsiTheme="minorHAnsi" w:cstheme="minorHAnsi"/>
          <w:b/>
          <w:spacing w:val="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Provenance</w:t>
      </w:r>
      <w:r w:rsidRPr="00092C8A">
        <w:rPr>
          <w:rFonts w:asciiTheme="minorHAnsi" w:eastAsia="Verdana" w:hAnsiTheme="minorHAnsi" w:cstheme="minorHAnsi"/>
          <w:b/>
          <w:spacing w:val="1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092C8A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an</w:t>
      </w:r>
      <w:r w:rsidRPr="00092C8A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Entity.</w:t>
      </w:r>
      <w:r w:rsidRPr="00092C8A">
        <w:rPr>
          <w:rFonts w:asciiTheme="minorHAnsi" w:eastAsia="Verdana" w:hAnsiTheme="minorHAnsi" w:cstheme="minorHAnsi"/>
          <w:b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 xml:space="preserve">8th </w:t>
      </w:r>
      <w:r w:rsidRPr="00092C8A">
        <w:rPr>
          <w:rFonts w:asciiTheme="minorHAnsi" w:eastAsia="Verdana" w:hAnsiTheme="minorHAnsi" w:cstheme="minorHAnsi"/>
          <w:sz w:val="22"/>
          <w:szCs w:val="22"/>
        </w:rPr>
        <w:t>International</w:t>
      </w:r>
      <w:r w:rsidRPr="00092C8A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12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sz w:val="22"/>
          <w:szCs w:val="22"/>
        </w:rPr>
        <w:t>orking</w:t>
      </w:r>
      <w:r w:rsidRPr="00092C8A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Conference</w:t>
      </w:r>
      <w:r w:rsidRPr="00092C8A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on</w:t>
      </w:r>
      <w:r w:rsidRPr="00092C8A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Mining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Soft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sz w:val="22"/>
          <w:szCs w:val="22"/>
        </w:rPr>
        <w:t>are</w:t>
      </w:r>
      <w:r w:rsidRPr="00092C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sz w:val="22"/>
          <w:szCs w:val="22"/>
        </w:rPr>
        <w:t>epositories</w:t>
      </w:r>
      <w:r w:rsidRPr="00092C8A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MS</w:t>
      </w:r>
      <w:r w:rsidRPr="00092C8A">
        <w:rPr>
          <w:rFonts w:asciiTheme="minorHAnsi" w:eastAsia="Verdana" w:hAnsiTheme="minorHAnsi" w:cstheme="minorHAnsi"/>
          <w:spacing w:val="-12"/>
          <w:w w:val="101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­2011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 xml:space="preserve">, </w:t>
      </w:r>
      <w:r w:rsidRPr="00092C8A">
        <w:rPr>
          <w:rFonts w:asciiTheme="minorHAnsi" w:eastAsia="Verdana" w:hAnsiTheme="minorHAnsi" w:cstheme="minorHAnsi"/>
          <w:sz w:val="22"/>
          <w:szCs w:val="22"/>
        </w:rPr>
        <w:t>Honolulu,</w:t>
      </w:r>
      <w:r w:rsidRPr="00092C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H</w:t>
      </w:r>
      <w:r w:rsidRPr="00092C8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sz w:val="22"/>
          <w:szCs w:val="22"/>
        </w:rPr>
        <w:t>aii,</w:t>
      </w:r>
      <w:r w:rsidRPr="00092C8A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M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92C8A">
        <w:rPr>
          <w:rFonts w:asciiTheme="minorHAnsi" w:eastAsia="Verdana" w:hAnsiTheme="minorHAnsi" w:cstheme="minorHAnsi"/>
          <w:sz w:val="22"/>
          <w:szCs w:val="22"/>
        </w:rPr>
        <w:t>y</w:t>
      </w:r>
      <w:r w:rsidRPr="00092C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21s</w:t>
      </w:r>
      <w:r w:rsidRPr="00092C8A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092C8A">
        <w:rPr>
          <w:rFonts w:asciiTheme="minorHAnsi" w:eastAsia="Verdana" w:hAnsiTheme="minorHAnsi" w:cstheme="minorHAnsi"/>
          <w:sz w:val="22"/>
          <w:szCs w:val="22"/>
        </w:rPr>
        <w:t>­22nd,</w:t>
      </w:r>
      <w:r w:rsidRPr="00092C8A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2011.</w:t>
      </w:r>
      <w:r w:rsidRPr="00092C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Download</w:t>
      </w:r>
      <w:r w:rsidRPr="00092C8A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PDF</w:t>
      </w:r>
      <w:r w:rsidRPr="00092C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(461KB)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408AD575" w14:textId="77777777" w:rsidR="00E252D0" w:rsidRPr="00092C8A" w:rsidRDefault="00E252D0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292BBE8D" w14:textId="77777777" w:rsidR="00E252D0" w:rsidRPr="00092C8A" w:rsidRDefault="00472B82">
      <w:pPr>
        <w:spacing w:line="280" w:lineRule="exact"/>
        <w:ind w:right="207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i/>
          <w:sz w:val="22"/>
          <w:szCs w:val="22"/>
        </w:rPr>
        <w:t>20</w:t>
      </w:r>
      <w:r w:rsidRPr="00092C8A">
        <w:rPr>
          <w:rFonts w:asciiTheme="minorHAnsi" w:eastAsia="Verdana" w:hAnsiTheme="minorHAnsi" w:cstheme="minorHAnsi"/>
          <w:i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of</w:t>
      </w:r>
      <w:r w:rsidRPr="00092C8A">
        <w:rPr>
          <w:rFonts w:asciiTheme="minorHAnsi" w:eastAsia="Verdana" w:hAnsiTheme="minorHAnsi" w:cstheme="minorHAnsi"/>
          <w:i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61</w:t>
      </w:r>
      <w:r w:rsidRPr="00092C8A">
        <w:rPr>
          <w:rFonts w:asciiTheme="minorHAnsi" w:eastAsia="Verdana" w:hAnsiTheme="minorHAnsi" w:cstheme="minorHAnsi"/>
          <w:i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full</w:t>
      </w:r>
      <w:r w:rsidRPr="00092C8A">
        <w:rPr>
          <w:rFonts w:asciiTheme="minorHAnsi" w:eastAsia="Verdana" w:hAnsiTheme="minorHAnsi" w:cstheme="minorHAnsi"/>
          <w:i/>
          <w:spacing w:val="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research</w:t>
      </w:r>
      <w:r w:rsidRPr="00092C8A">
        <w:rPr>
          <w:rFonts w:asciiTheme="minorHAnsi" w:eastAsia="Verdana" w:hAnsiTheme="minorHAnsi" w:cstheme="minorHAnsi"/>
          <w:i/>
          <w:spacing w:val="1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papers</w:t>
      </w:r>
      <w:r w:rsidRPr="00092C8A">
        <w:rPr>
          <w:rFonts w:asciiTheme="minorHAnsi" w:eastAsia="Verdana" w:hAnsiTheme="minorHAnsi" w:cstheme="minorHAnsi"/>
          <w:i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accepted:</w:t>
      </w:r>
      <w:r w:rsidRPr="00092C8A">
        <w:rPr>
          <w:rFonts w:asciiTheme="minorHAnsi" w:eastAsia="Verdana" w:hAnsiTheme="minorHAnsi" w:cstheme="minorHAnsi"/>
          <w:i/>
          <w:spacing w:val="1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32.8%.</w:t>
      </w:r>
      <w:r w:rsidRPr="00092C8A">
        <w:rPr>
          <w:rFonts w:asciiTheme="minorHAnsi" w:eastAsia="Verdana" w:hAnsiTheme="minorHAnsi" w:cstheme="minorHAnsi"/>
          <w:i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Among</w:t>
      </w:r>
      <w:r w:rsidRPr="00092C8A">
        <w:rPr>
          <w:rFonts w:asciiTheme="minorHAnsi" w:eastAsia="Verdana" w:hAnsiTheme="minorHAnsi" w:cstheme="minorHAnsi"/>
          <w:i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best</w:t>
      </w:r>
      <w:r w:rsidRPr="00092C8A">
        <w:rPr>
          <w:rFonts w:asciiTheme="minorHAnsi" w:eastAsia="Verdana" w:hAnsiTheme="minorHAnsi" w:cstheme="minorHAnsi"/>
          <w:i/>
          <w:spacing w:val="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6</w:t>
      </w:r>
      <w:r w:rsidRPr="00092C8A">
        <w:rPr>
          <w:rFonts w:asciiTheme="minorHAnsi" w:eastAsia="Verdana" w:hAnsiTheme="minorHAnsi" w:cstheme="minorHAnsi"/>
          <w:i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invited</w:t>
      </w:r>
      <w:r w:rsidRPr="00092C8A">
        <w:rPr>
          <w:rFonts w:asciiTheme="minorHAnsi" w:eastAsia="Verdana" w:hAnsiTheme="minorHAnsi" w:cstheme="minorHAnsi"/>
          <w:i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to</w:t>
      </w:r>
      <w:r w:rsidRPr="00092C8A">
        <w:rPr>
          <w:rFonts w:asciiTheme="minorHAnsi" w:eastAsia="Verdana" w:hAnsiTheme="minorHAnsi" w:cstheme="minorHAnsi"/>
          <w:i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w w:val="101"/>
          <w:sz w:val="22"/>
          <w:szCs w:val="22"/>
        </w:rPr>
        <w:t xml:space="preserve">submit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extended</w:t>
      </w:r>
      <w:r w:rsidRPr="00092C8A">
        <w:rPr>
          <w:rFonts w:asciiTheme="minorHAnsi" w:eastAsia="Verdana" w:hAnsiTheme="minorHAnsi" w:cstheme="minorHAnsi"/>
          <w:i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versions</w:t>
      </w:r>
      <w:r w:rsidRPr="00092C8A">
        <w:rPr>
          <w:rFonts w:asciiTheme="minorHAnsi" w:eastAsia="Verdana" w:hAnsiTheme="minorHAnsi" w:cstheme="minorHAnsi"/>
          <w:i/>
          <w:spacing w:val="1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to</w:t>
      </w:r>
      <w:r w:rsidRPr="00092C8A">
        <w:rPr>
          <w:rFonts w:asciiTheme="minorHAnsi" w:eastAsia="Verdana" w:hAnsiTheme="minorHAnsi" w:cstheme="minorHAnsi"/>
          <w:i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Springer's</w:t>
      </w:r>
      <w:r w:rsidRPr="00092C8A">
        <w:rPr>
          <w:rFonts w:asciiTheme="minorHAnsi" w:eastAsia="Verdana" w:hAnsiTheme="minorHAnsi" w:cstheme="minorHAnsi"/>
          <w:i/>
          <w:spacing w:val="1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Journal</w:t>
      </w:r>
      <w:r w:rsidRPr="00092C8A">
        <w:rPr>
          <w:rFonts w:asciiTheme="minorHAnsi" w:eastAsia="Verdana" w:hAnsiTheme="minorHAnsi" w:cstheme="minorHAnsi"/>
          <w:i/>
          <w:spacing w:val="1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of</w:t>
      </w:r>
      <w:r w:rsidRPr="00092C8A">
        <w:rPr>
          <w:rFonts w:asciiTheme="minorHAnsi" w:eastAsia="Verdana" w:hAnsiTheme="minorHAnsi" w:cstheme="minorHAnsi"/>
          <w:i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Empirical</w:t>
      </w:r>
      <w:r w:rsidRPr="00092C8A">
        <w:rPr>
          <w:rFonts w:asciiTheme="minorHAnsi" w:eastAsia="Verdana" w:hAnsiTheme="minorHAnsi" w:cstheme="minorHAnsi"/>
          <w:i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Software</w:t>
      </w:r>
      <w:r w:rsidRPr="00092C8A">
        <w:rPr>
          <w:rFonts w:asciiTheme="minorHAnsi" w:eastAsia="Verdana" w:hAnsiTheme="minorHAnsi" w:cstheme="minorHAnsi"/>
          <w:i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w w:val="101"/>
          <w:sz w:val="22"/>
          <w:szCs w:val="22"/>
        </w:rPr>
        <w:t>Engineering</w:t>
      </w:r>
      <w:r w:rsidRPr="00092C8A">
        <w:rPr>
          <w:rFonts w:asciiTheme="minorHAnsi" w:eastAsia="Verdana" w:hAnsiTheme="minorHAnsi" w:cstheme="minorHAnsi"/>
          <w:i/>
          <w:w w:val="101"/>
          <w:sz w:val="22"/>
          <w:szCs w:val="22"/>
        </w:rPr>
        <w:t>.</w:t>
      </w:r>
    </w:p>
    <w:p w14:paraId="0E39E0EC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766BF7" w14:textId="77777777" w:rsidR="00E252D0" w:rsidRPr="00092C8A" w:rsidRDefault="00E252D0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2318BF58" w14:textId="77777777" w:rsidR="00E252D0" w:rsidRPr="00092C8A" w:rsidRDefault="00472B82">
      <w:pPr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sz w:val="22"/>
          <w:szCs w:val="22"/>
        </w:rPr>
        <w:t>Germán</w:t>
      </w:r>
      <w:r w:rsidRPr="00092C8A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6"/>
          <w:sz w:val="22"/>
          <w:szCs w:val="22"/>
        </w:rPr>
        <w:t>D</w:t>
      </w:r>
      <w:r w:rsidRPr="00092C8A">
        <w:rPr>
          <w:rFonts w:asciiTheme="minorHAnsi" w:eastAsia="Verdana" w:hAnsiTheme="minorHAnsi" w:cstheme="minorHAnsi"/>
          <w:sz w:val="22"/>
          <w:szCs w:val="22"/>
        </w:rPr>
        <w:t>.</w:t>
      </w:r>
      <w:r w:rsidRPr="00092C8A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M.</w:t>
      </w:r>
      <w:r w:rsidRPr="00092C8A">
        <w:rPr>
          <w:rFonts w:asciiTheme="minorHAnsi" w:eastAsia="Verdana" w:hAnsiTheme="minorHAnsi" w:cstheme="minorHAnsi"/>
          <w:sz w:val="22"/>
          <w:szCs w:val="22"/>
        </w:rPr>
        <w:t xml:space="preserve">,  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Di</w:t>
      </w:r>
      <w:r w:rsidRPr="00092C8A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6"/>
          <w:sz w:val="22"/>
          <w:szCs w:val="22"/>
        </w:rPr>
        <w:t>P</w:t>
      </w:r>
      <w:r w:rsidRPr="00092C8A">
        <w:rPr>
          <w:rFonts w:asciiTheme="minorHAnsi" w:eastAsia="Verdana" w:hAnsiTheme="minorHAnsi" w:cstheme="minorHAnsi"/>
          <w:sz w:val="22"/>
          <w:szCs w:val="22"/>
        </w:rPr>
        <w:t>enta</w:t>
      </w:r>
      <w:r w:rsidRPr="00092C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M.</w:t>
      </w:r>
      <w:r w:rsidRPr="00092C8A">
        <w:rPr>
          <w:rFonts w:asciiTheme="minorHAnsi" w:eastAsia="Verdana" w:hAnsiTheme="minorHAnsi" w:cstheme="minorHAnsi"/>
          <w:sz w:val="22"/>
          <w:szCs w:val="22"/>
        </w:rPr>
        <w:t xml:space="preserve">,  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D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92C8A">
        <w:rPr>
          <w:rFonts w:asciiTheme="minorHAnsi" w:eastAsia="Verdana" w:hAnsiTheme="minorHAnsi" w:cstheme="minorHAnsi"/>
          <w:sz w:val="22"/>
          <w:szCs w:val="22"/>
        </w:rPr>
        <w:t>vies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J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077159EE" w14:textId="77777777" w:rsidR="00E252D0" w:rsidRPr="00092C8A" w:rsidRDefault="00472B82">
      <w:pPr>
        <w:spacing w:line="280" w:lineRule="exact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Understanding</w:t>
      </w:r>
      <w:r w:rsidRPr="00092C8A">
        <w:rPr>
          <w:rFonts w:asciiTheme="minorHAnsi" w:eastAsia="Verdana" w:hAnsiTheme="minorHAnsi" w:cstheme="minorHAnsi"/>
          <w:b/>
          <w:spacing w:val="22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and</w:t>
      </w:r>
      <w:r w:rsidRPr="00092C8A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Auditing</w:t>
      </w:r>
      <w:r w:rsidRPr="00092C8A">
        <w:rPr>
          <w:rFonts w:asciiTheme="minorHAnsi" w:eastAsia="Verdana" w:hAnsiTheme="minorHAnsi" w:cstheme="minorHAnsi"/>
          <w:b/>
          <w:spacing w:val="13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the</w:t>
      </w:r>
      <w:r w:rsidRPr="00092C8A">
        <w:rPr>
          <w:rFonts w:asciiTheme="minorHAnsi" w:eastAsia="Verdana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Licensing</w:t>
      </w:r>
      <w:r w:rsidRPr="00092C8A">
        <w:rPr>
          <w:rFonts w:asciiTheme="minorHAnsi" w:eastAsia="Verdana" w:hAnsiTheme="minorHAnsi" w:cstheme="minorHAnsi"/>
          <w:b/>
          <w:spacing w:val="15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of</w:t>
      </w:r>
      <w:r w:rsidRPr="00092C8A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Open</w:t>
      </w:r>
      <w:r w:rsidRPr="00092C8A">
        <w:rPr>
          <w:rFonts w:asciiTheme="minorHAnsi" w:eastAsia="Verdana" w:hAnsiTheme="minorHAnsi" w:cstheme="minorHAnsi"/>
          <w:b/>
          <w:spacing w:val="9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Source</w:t>
      </w:r>
      <w:r w:rsidRPr="00092C8A">
        <w:rPr>
          <w:rFonts w:asciiTheme="minorHAnsi" w:eastAsia="Verdana" w:hAnsiTheme="minorHAnsi" w:cstheme="minorHAnsi"/>
          <w:b/>
          <w:spacing w:val="11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</w:rPr>
        <w:t>Software</w:t>
      </w:r>
    </w:p>
    <w:p w14:paraId="2293B377" w14:textId="77777777" w:rsidR="00E252D0" w:rsidRPr="00092C8A" w:rsidRDefault="00472B82">
      <w:pPr>
        <w:spacing w:line="280" w:lineRule="exact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Distributions.</w:t>
      </w:r>
      <w:r w:rsidRPr="00092C8A">
        <w:rPr>
          <w:rFonts w:asciiTheme="minorHAnsi" w:eastAsia="Verdana" w:hAnsiTheme="minorHAnsi" w:cstheme="minorHAnsi"/>
          <w:b/>
          <w:spacing w:val="22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International</w:t>
      </w:r>
      <w:r w:rsidRPr="00092C8A">
        <w:rPr>
          <w:rFonts w:asciiTheme="minorHAnsi" w:eastAsia="Verdana" w:hAnsiTheme="minorHAnsi" w:cstheme="minorHAnsi"/>
          <w:spacing w:val="18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Conference</w:t>
      </w:r>
      <w:r w:rsidRPr="00092C8A">
        <w:rPr>
          <w:rFonts w:asciiTheme="minorHAnsi" w:eastAsia="Verdana" w:hAnsiTheme="minorHAnsi" w:cstheme="minorHAnsi"/>
          <w:spacing w:val="16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in</w:t>
      </w:r>
      <w:r w:rsidRPr="00092C8A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Prog</w:t>
      </w:r>
      <w:r w:rsidRPr="00092C8A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am</w:t>
      </w:r>
      <w:r w:rsidRPr="00092C8A">
        <w:rPr>
          <w:rFonts w:asciiTheme="minorHAnsi" w:eastAsia="Verdana" w:hAnsiTheme="minorHAnsi" w:cstheme="minorHAnsi"/>
          <w:spacing w:val="12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Comprehension</w:t>
      </w:r>
      <w:r w:rsidRPr="00092C8A">
        <w:rPr>
          <w:rFonts w:asciiTheme="minorHAnsi" w:eastAsia="Verdana" w:hAnsiTheme="minorHAnsi" w:cstheme="minorHAnsi"/>
          <w:spacing w:val="21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ICP</w:t>
      </w:r>
      <w:r w:rsidRPr="00092C8A">
        <w:rPr>
          <w:rFonts w:asciiTheme="minorHAnsi" w:eastAsia="Verdana" w:hAnsiTheme="minorHAnsi" w:cstheme="minorHAnsi"/>
          <w:spacing w:val="-6"/>
          <w:w w:val="101"/>
          <w:position w:val="-1"/>
          <w:sz w:val="22"/>
          <w:szCs w:val="22"/>
        </w:rPr>
        <w:t>C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­</w:t>
      </w:r>
    </w:p>
    <w:p w14:paraId="175891F5" w14:textId="77777777" w:rsidR="00E252D0" w:rsidRPr="00092C8A" w:rsidRDefault="00472B82">
      <w:pPr>
        <w:spacing w:before="7" w:line="280" w:lineRule="exact"/>
        <w:ind w:right="3710"/>
        <w:rPr>
          <w:rFonts w:asciiTheme="minorHAnsi" w:eastAsia="Verdana" w:hAnsiTheme="minorHAnsi" w:cstheme="minorHAnsi"/>
          <w:sz w:val="22"/>
          <w:szCs w:val="22"/>
        </w:rPr>
        <w:sectPr w:rsidR="00E252D0" w:rsidRPr="00092C8A">
          <w:type w:val="continuous"/>
          <w:pgSz w:w="12240" w:h="15840"/>
          <w:pgMar w:top="380" w:right="420" w:bottom="0" w:left="420" w:header="720" w:footer="720" w:gutter="0"/>
          <w:cols w:num="2" w:space="720" w:equalWidth="0">
            <w:col w:w="1269" w:space="111"/>
            <w:col w:w="10020"/>
          </w:cols>
        </w:sectPr>
      </w:pPr>
      <w:r w:rsidRPr="00092C8A">
        <w:rPr>
          <w:rFonts w:asciiTheme="minorHAnsi" w:eastAsia="Verdana" w:hAnsiTheme="minorHAnsi" w:cstheme="minorHAnsi"/>
          <w:sz w:val="22"/>
          <w:szCs w:val="22"/>
        </w:rPr>
        <w:t>2010</w:t>
      </w:r>
      <w:r w:rsidRPr="00092C8A">
        <w:rPr>
          <w:rFonts w:asciiTheme="minorHAnsi" w:eastAsia="Verdana" w:hAnsiTheme="minorHAnsi" w:cstheme="minorHAnsi"/>
          <w:sz w:val="22"/>
          <w:szCs w:val="22"/>
        </w:rPr>
        <w:t>,</w:t>
      </w:r>
      <w:r w:rsidRPr="00092C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B</w:t>
      </w:r>
      <w:r w:rsidRPr="00092C8A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sz w:val="22"/>
          <w:szCs w:val="22"/>
        </w:rPr>
        <w:t>aga,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6"/>
          <w:sz w:val="22"/>
          <w:szCs w:val="22"/>
        </w:rPr>
        <w:t>P</w:t>
      </w:r>
      <w:r w:rsidRPr="00092C8A">
        <w:rPr>
          <w:rFonts w:asciiTheme="minorHAnsi" w:eastAsia="Verdana" w:hAnsiTheme="minorHAnsi" w:cstheme="minorHAnsi"/>
          <w:sz w:val="22"/>
          <w:szCs w:val="22"/>
        </w:rPr>
        <w:t>ortugal,</w:t>
      </w:r>
      <w:r w:rsidRPr="00092C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June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30th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­</w:t>
      </w:r>
      <w:r w:rsidRPr="00092C8A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July</w:t>
      </w:r>
      <w:r w:rsidRPr="00092C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2nd,</w:t>
      </w:r>
      <w:r w:rsidRPr="00092C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 xml:space="preserve">2010. </w:t>
      </w:r>
      <w:r w:rsidRPr="00092C8A">
        <w:rPr>
          <w:rFonts w:asciiTheme="minorHAnsi" w:eastAsia="Verdana" w:hAnsiTheme="minorHAnsi" w:cstheme="minorHAnsi"/>
          <w:sz w:val="22"/>
          <w:szCs w:val="22"/>
        </w:rPr>
        <w:t>Download</w:t>
      </w:r>
      <w:r w:rsidRPr="00092C8A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PDF</w:t>
      </w:r>
      <w:r w:rsidRPr="00092C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(226KB)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3BE4208C" w14:textId="77777777" w:rsidR="00E252D0" w:rsidRPr="00092C8A" w:rsidRDefault="00E252D0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39C16BB5" w14:textId="77777777" w:rsidR="00E252D0" w:rsidRPr="00092C8A" w:rsidRDefault="00472B82">
      <w:pPr>
        <w:spacing w:before="20"/>
        <w:ind w:left="138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i/>
          <w:sz w:val="22"/>
          <w:szCs w:val="22"/>
        </w:rPr>
        <w:t>15</w:t>
      </w:r>
      <w:r w:rsidRPr="00092C8A">
        <w:rPr>
          <w:rFonts w:asciiTheme="minorHAnsi" w:eastAsia="Verdana" w:hAnsiTheme="minorHAnsi" w:cstheme="minorHAnsi"/>
          <w:i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of</w:t>
      </w:r>
      <w:r w:rsidRPr="00092C8A">
        <w:rPr>
          <w:rFonts w:asciiTheme="minorHAnsi" w:eastAsia="Verdana" w:hAnsiTheme="minorHAnsi" w:cstheme="minorHAnsi"/>
          <w:i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76</w:t>
      </w:r>
      <w:r w:rsidRPr="00092C8A">
        <w:rPr>
          <w:rFonts w:asciiTheme="minorHAnsi" w:eastAsia="Verdana" w:hAnsiTheme="minorHAnsi" w:cstheme="minorHAnsi"/>
          <w:i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full</w:t>
      </w:r>
      <w:r w:rsidRPr="00092C8A">
        <w:rPr>
          <w:rFonts w:asciiTheme="minorHAnsi" w:eastAsia="Verdana" w:hAnsiTheme="minorHAnsi" w:cstheme="minorHAnsi"/>
          <w:i/>
          <w:spacing w:val="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research</w:t>
      </w:r>
      <w:r w:rsidRPr="00092C8A">
        <w:rPr>
          <w:rFonts w:asciiTheme="minorHAnsi" w:eastAsia="Verdana" w:hAnsiTheme="minorHAnsi" w:cstheme="minorHAnsi"/>
          <w:i/>
          <w:spacing w:val="1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papers</w:t>
      </w:r>
      <w:r w:rsidRPr="00092C8A">
        <w:rPr>
          <w:rFonts w:asciiTheme="minorHAnsi" w:eastAsia="Verdana" w:hAnsiTheme="minorHAnsi" w:cstheme="minorHAnsi"/>
          <w:i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sz w:val="22"/>
          <w:szCs w:val="22"/>
        </w:rPr>
        <w:t>accepted:</w:t>
      </w:r>
      <w:r w:rsidRPr="00092C8A">
        <w:rPr>
          <w:rFonts w:asciiTheme="minorHAnsi" w:eastAsia="Verdana" w:hAnsiTheme="minorHAnsi" w:cstheme="minorHAnsi"/>
          <w:i/>
          <w:spacing w:val="1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i/>
          <w:w w:val="101"/>
          <w:sz w:val="22"/>
          <w:szCs w:val="22"/>
        </w:rPr>
        <w:t>19.7%.</w:t>
      </w:r>
    </w:p>
    <w:p w14:paraId="4C4DD838" w14:textId="77777777" w:rsidR="00E252D0" w:rsidRPr="00092C8A" w:rsidRDefault="00472B82">
      <w:pPr>
        <w:spacing w:before="59"/>
        <w:ind w:left="16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b/>
          <w:sz w:val="22"/>
          <w:szCs w:val="22"/>
        </w:rPr>
        <w:t>Full</w:t>
      </w:r>
      <w:r w:rsidRPr="00092C8A">
        <w:rPr>
          <w:rFonts w:asciiTheme="minorHAnsi" w:eastAsia="Verdana" w:hAnsiTheme="minorHAnsi" w:cstheme="minorHAnsi"/>
          <w:b/>
          <w:spacing w:val="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publication</w:t>
      </w:r>
      <w:r w:rsidRPr="00092C8A">
        <w:rPr>
          <w:rFonts w:asciiTheme="minorHAnsi" w:eastAsia="Verdana" w:hAnsiTheme="minorHAnsi" w:cstheme="minorHAnsi"/>
          <w:b/>
          <w:spacing w:val="1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w w:val="101"/>
          <w:sz w:val="22"/>
          <w:szCs w:val="22"/>
        </w:rPr>
        <w:t>list:</w:t>
      </w:r>
    </w:p>
    <w:p w14:paraId="616CB189" w14:textId="77777777" w:rsidR="00E252D0" w:rsidRPr="00092C8A" w:rsidRDefault="00472B82">
      <w:pPr>
        <w:spacing w:line="280" w:lineRule="exact"/>
        <w:ind w:left="770"/>
        <w:rPr>
          <w:rFonts w:asciiTheme="minorHAnsi" w:eastAsia="Verdana" w:hAnsiTheme="minorHAnsi" w:cstheme="minorHAnsi"/>
          <w:sz w:val="22"/>
          <w:szCs w:val="22"/>
        </w:rPr>
      </w:pPr>
      <w:hyperlink r:id="rId13">
        <w:r w:rsidRPr="00092C8A">
          <w:rPr>
            <w:rFonts w:asciiTheme="minorHAnsi" w:eastAsia="Verdana" w:hAnsiTheme="minorHAnsi" w:cstheme="minorHAnsi"/>
            <w:w w:val="101"/>
            <w:position w:val="-1"/>
            <w:sz w:val="22"/>
            <w:szCs w:val="22"/>
          </w:rPr>
          <w:t>http://ww</w:t>
        </w:r>
        <w:r w:rsidRPr="00092C8A">
          <w:rPr>
            <w:rFonts w:asciiTheme="minorHAnsi" w:eastAsia="Verdana" w:hAnsiTheme="minorHAnsi" w:cstheme="minorHAnsi"/>
            <w:spacing w:val="-8"/>
            <w:w w:val="101"/>
            <w:position w:val="-1"/>
            <w:sz w:val="22"/>
            <w:szCs w:val="22"/>
          </w:rPr>
          <w:t>w</w:t>
        </w:r>
        <w:r w:rsidRPr="00092C8A">
          <w:rPr>
            <w:rFonts w:asciiTheme="minorHAnsi" w:eastAsia="Verdana" w:hAnsiTheme="minorHAnsi" w:cstheme="minorHAnsi"/>
            <w:w w:val="101"/>
            <w:position w:val="-1"/>
            <w:sz w:val="22"/>
            <w:szCs w:val="22"/>
          </w:rPr>
          <w:t>.informatik.uni­trie</w:t>
        </w:r>
      </w:hyperlink>
      <w:r w:rsidRPr="00092C8A">
        <w:rPr>
          <w:rFonts w:asciiTheme="minorHAnsi" w:eastAsia="Verdana" w:hAnsiTheme="minorHAnsi" w:cstheme="minorHAnsi"/>
          <w:spacing w:val="-35"/>
          <w:w w:val="101"/>
          <w:position w:val="-1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.de/~ley/db/indices/a­tree/d/D</w:t>
      </w:r>
      <w:r w:rsidRPr="00092C8A">
        <w:rPr>
          <w:rFonts w:asciiTheme="minorHAnsi" w:eastAsia="Verdana" w:hAnsiTheme="minorHAnsi" w:cstheme="minorHAnsi"/>
          <w:spacing w:val="-2"/>
          <w:w w:val="101"/>
          <w:position w:val="-1"/>
          <w:sz w:val="22"/>
          <w:szCs w:val="22"/>
        </w:rPr>
        <w:t>a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vies:Julius.html</w:t>
      </w:r>
    </w:p>
    <w:p w14:paraId="21E3C2C4" w14:textId="77777777" w:rsidR="00E252D0" w:rsidRPr="00092C8A" w:rsidRDefault="00E252D0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39B3A58E" w14:textId="77777777" w:rsidR="00E252D0" w:rsidRPr="00092C8A" w:rsidRDefault="00472B82">
      <w:pPr>
        <w:ind w:left="16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b/>
          <w:sz w:val="22"/>
          <w:szCs w:val="22"/>
        </w:rPr>
        <w:t>Academic</w:t>
      </w:r>
      <w:r w:rsidRPr="00092C8A">
        <w:rPr>
          <w:rFonts w:asciiTheme="minorHAnsi" w:eastAsia="Verdana" w:hAnsiTheme="minorHAnsi" w:cstheme="minorHAnsi"/>
          <w:b/>
          <w:spacing w:val="1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w w:val="101"/>
          <w:sz w:val="22"/>
          <w:szCs w:val="22"/>
        </w:rPr>
        <w:t>Service</w:t>
      </w:r>
    </w:p>
    <w:p w14:paraId="3BE315F2" w14:textId="77777777" w:rsidR="00E252D0" w:rsidRPr="00092C8A" w:rsidRDefault="00472B82">
      <w:pPr>
        <w:spacing w:line="280" w:lineRule="exact"/>
        <w:ind w:left="77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2013,</w:t>
      </w:r>
      <w:r w:rsidRPr="00092C8A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eb</w:t>
      </w:r>
      <w:r w:rsidRPr="00092C8A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Chai</w:t>
      </w:r>
      <w:r w:rsidRPr="00092C8A">
        <w:rPr>
          <w:rFonts w:asciiTheme="minorHAnsi" w:eastAsia="Verdana" w:hAnsiTheme="minorHAnsi" w:cstheme="minorHAnsi"/>
          <w:spacing w:val="-35"/>
          <w:position w:val="-1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092C8A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10th</w:t>
      </w:r>
      <w:r w:rsidRPr="00092C8A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orking</w:t>
      </w:r>
      <w:r w:rsidRPr="00092C8A">
        <w:rPr>
          <w:rFonts w:asciiTheme="minorHAnsi" w:eastAsia="Verdana" w:hAnsiTheme="minorHAnsi" w:cstheme="minorHAnsi"/>
          <w:spacing w:val="12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Conference</w:t>
      </w:r>
      <w:r w:rsidRPr="00092C8A">
        <w:rPr>
          <w:rFonts w:asciiTheme="minorHAnsi" w:eastAsia="Verdana" w:hAnsiTheme="minorHAnsi" w:cstheme="minorHAnsi"/>
          <w:spacing w:val="16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on</w:t>
      </w:r>
      <w:r w:rsidRPr="00092C8A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Mining</w:t>
      </w:r>
      <w:r w:rsidRPr="00092C8A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Soft</w:t>
      </w:r>
      <w:r w:rsidRPr="00092C8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are</w:t>
      </w:r>
      <w:r w:rsidRPr="00092C8A">
        <w:rPr>
          <w:rFonts w:asciiTheme="minorHAnsi" w:eastAsia="Verdana" w:hAnsiTheme="minorHAnsi" w:cstheme="minorHAnsi"/>
          <w:spacing w:val="13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6"/>
          <w:w w:val="101"/>
          <w:position w:val="-1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epositories</w:t>
      </w:r>
    </w:p>
    <w:p w14:paraId="11CDCB32" w14:textId="77777777" w:rsidR="00E252D0" w:rsidRPr="00092C8A" w:rsidRDefault="00472B82">
      <w:pPr>
        <w:spacing w:line="280" w:lineRule="exact"/>
        <w:ind w:left="77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2013,</w:t>
      </w:r>
      <w:r w:rsidRPr="00092C8A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PC</w:t>
      </w:r>
      <w:r w:rsidRPr="00092C8A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(Challenge</w:t>
      </w:r>
      <w:r w:rsidRPr="00092C8A">
        <w:rPr>
          <w:rFonts w:asciiTheme="minorHAnsi" w:eastAsia="Verdana" w:hAnsiTheme="minorHAnsi" w:cstheme="minorHAnsi"/>
          <w:spacing w:val="15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24"/>
          <w:position w:val="-1"/>
          <w:sz w:val="22"/>
          <w:szCs w:val="22"/>
        </w:rPr>
        <w:t>T</w:t>
      </w:r>
      <w:r w:rsidRPr="00092C8A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ack),</w:t>
      </w:r>
      <w:r w:rsidRPr="00092C8A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10th</w:t>
      </w:r>
      <w:r w:rsidRPr="00092C8A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orking</w:t>
      </w:r>
      <w:r w:rsidRPr="00092C8A">
        <w:rPr>
          <w:rFonts w:asciiTheme="minorHAnsi" w:eastAsia="Verdana" w:hAnsiTheme="minorHAnsi" w:cstheme="minorHAnsi"/>
          <w:spacing w:val="12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Conference</w:t>
      </w:r>
      <w:r w:rsidRPr="00092C8A">
        <w:rPr>
          <w:rFonts w:asciiTheme="minorHAnsi" w:eastAsia="Verdana" w:hAnsiTheme="minorHAnsi" w:cstheme="minorHAnsi"/>
          <w:spacing w:val="16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on</w:t>
      </w:r>
      <w:r w:rsidRPr="00092C8A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Mining</w:t>
      </w:r>
      <w:r w:rsidRPr="00092C8A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Soft</w:t>
      </w:r>
      <w:r w:rsidRPr="00092C8A">
        <w:rPr>
          <w:rFonts w:asciiTheme="minorHAnsi" w:eastAsia="Verdana" w:hAnsiTheme="minorHAnsi" w:cstheme="minorHAnsi"/>
          <w:spacing w:val="-2"/>
          <w:w w:val="101"/>
          <w:position w:val="-1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are</w:t>
      </w:r>
    </w:p>
    <w:p w14:paraId="1EF8EE52" w14:textId="77777777" w:rsidR="00E252D0" w:rsidRPr="00092C8A" w:rsidRDefault="00472B82">
      <w:pPr>
        <w:spacing w:line="280" w:lineRule="exact"/>
        <w:ind w:left="77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spacing w:val="-6"/>
          <w:w w:val="101"/>
          <w:position w:val="-1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epositories</w:t>
      </w:r>
    </w:p>
    <w:p w14:paraId="4EDB7942" w14:textId="77777777" w:rsidR="00E252D0" w:rsidRPr="00092C8A" w:rsidRDefault="00472B82">
      <w:pPr>
        <w:spacing w:line="280" w:lineRule="exact"/>
        <w:ind w:left="77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2012,</w:t>
      </w:r>
      <w:r w:rsidRPr="00092C8A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PC</w:t>
      </w:r>
      <w:r w:rsidRPr="00092C8A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(Challenge</w:t>
      </w:r>
      <w:r w:rsidRPr="00092C8A">
        <w:rPr>
          <w:rFonts w:asciiTheme="minorHAnsi" w:eastAsia="Verdana" w:hAnsiTheme="minorHAnsi" w:cstheme="minorHAnsi"/>
          <w:spacing w:val="15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24"/>
          <w:position w:val="-1"/>
          <w:sz w:val="22"/>
          <w:szCs w:val="22"/>
        </w:rPr>
        <w:t>T</w:t>
      </w:r>
      <w:r w:rsidRPr="00092C8A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ack),</w:t>
      </w:r>
      <w:r w:rsidRPr="00092C8A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9th</w:t>
      </w:r>
      <w:r w:rsidRPr="00092C8A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orking</w:t>
      </w:r>
      <w:r w:rsidRPr="00092C8A">
        <w:rPr>
          <w:rFonts w:asciiTheme="minorHAnsi" w:eastAsia="Verdana" w:hAnsiTheme="minorHAnsi" w:cstheme="minorHAnsi"/>
          <w:spacing w:val="12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Conference</w:t>
      </w:r>
      <w:r w:rsidRPr="00092C8A">
        <w:rPr>
          <w:rFonts w:asciiTheme="minorHAnsi" w:eastAsia="Verdana" w:hAnsiTheme="minorHAnsi" w:cstheme="minorHAnsi"/>
          <w:spacing w:val="16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on</w:t>
      </w:r>
      <w:r w:rsidRPr="00092C8A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Mining</w:t>
      </w:r>
      <w:r w:rsidRPr="00092C8A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Soft</w:t>
      </w:r>
      <w:r w:rsidRPr="00092C8A">
        <w:rPr>
          <w:rFonts w:asciiTheme="minorHAnsi" w:eastAsia="Verdana" w:hAnsiTheme="minorHAnsi" w:cstheme="minorHAnsi"/>
          <w:spacing w:val="-2"/>
          <w:w w:val="101"/>
          <w:position w:val="-1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are</w:t>
      </w:r>
    </w:p>
    <w:p w14:paraId="54C7BF07" w14:textId="77777777" w:rsidR="00E252D0" w:rsidRPr="00092C8A" w:rsidRDefault="00472B82">
      <w:pPr>
        <w:spacing w:line="280" w:lineRule="exact"/>
        <w:ind w:left="77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spacing w:val="-6"/>
          <w:w w:val="101"/>
          <w:position w:val="-1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epositories</w:t>
      </w:r>
    </w:p>
    <w:p w14:paraId="0DF85885" w14:textId="77777777" w:rsidR="00E252D0" w:rsidRPr="00092C8A" w:rsidRDefault="00472B82">
      <w:pPr>
        <w:spacing w:line="280" w:lineRule="exact"/>
        <w:ind w:left="77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2011,</w:t>
      </w:r>
      <w:r w:rsidRPr="00092C8A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eferee,</w:t>
      </w:r>
      <w:r w:rsidRPr="00092C8A">
        <w:rPr>
          <w:rFonts w:asciiTheme="minorHAnsi" w:eastAsia="Verdana" w:hAnsiTheme="minorHAnsi" w:cstheme="minorHAnsi"/>
          <w:spacing w:val="12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IEEE</w:t>
      </w:r>
      <w:r w:rsidRPr="00092C8A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Soft</w:t>
      </w:r>
      <w:r w:rsidRPr="00092C8A">
        <w:rPr>
          <w:rFonts w:asciiTheme="minorHAnsi" w:eastAsia="Verdana" w:hAnsiTheme="minorHAnsi" w:cstheme="minorHAnsi"/>
          <w:spacing w:val="-2"/>
          <w:w w:val="101"/>
          <w:position w:val="-1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are</w:t>
      </w:r>
    </w:p>
    <w:p w14:paraId="0B68AC27" w14:textId="77777777" w:rsidR="00E252D0" w:rsidRPr="00092C8A" w:rsidRDefault="00472B82">
      <w:pPr>
        <w:spacing w:line="280" w:lineRule="exact"/>
        <w:ind w:left="77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2011,</w:t>
      </w:r>
      <w:r w:rsidRPr="00092C8A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Additional</w:t>
      </w:r>
      <w:r w:rsidRPr="00092C8A">
        <w:rPr>
          <w:rFonts w:asciiTheme="minorHAnsi" w:eastAsia="Verdana" w:hAnsiTheme="minorHAnsi" w:cstheme="minorHAnsi"/>
          <w:spacing w:val="14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eviewe</w:t>
      </w:r>
      <w:r w:rsidRPr="00092C8A">
        <w:rPr>
          <w:rFonts w:asciiTheme="minorHAnsi" w:eastAsia="Verdana" w:hAnsiTheme="minorHAnsi" w:cstheme="minorHAnsi"/>
          <w:spacing w:val="-35"/>
          <w:position w:val="-1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092C8A">
        <w:rPr>
          <w:rFonts w:asciiTheme="minorHAnsi" w:eastAsia="Verdana" w:hAnsiTheme="minorHAnsi" w:cstheme="minorHAnsi"/>
          <w:spacing w:val="14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27th</w:t>
      </w:r>
      <w:r w:rsidRPr="00092C8A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IEEE</w:t>
      </w:r>
      <w:r w:rsidRPr="00092C8A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International</w:t>
      </w:r>
      <w:r w:rsidRPr="00092C8A">
        <w:rPr>
          <w:rFonts w:asciiTheme="minorHAnsi" w:eastAsia="Verdana" w:hAnsiTheme="minorHAnsi" w:cstheme="minorHAnsi"/>
          <w:spacing w:val="18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Conference</w:t>
      </w:r>
      <w:r w:rsidRPr="00092C8A">
        <w:rPr>
          <w:rFonts w:asciiTheme="minorHAnsi" w:eastAsia="Verdana" w:hAnsiTheme="minorHAnsi" w:cstheme="minorHAnsi"/>
          <w:spacing w:val="16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position w:val="-1"/>
          <w:sz w:val="22"/>
          <w:szCs w:val="22"/>
        </w:rPr>
        <w:t>on</w:t>
      </w:r>
      <w:r w:rsidRPr="00092C8A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Soft</w:t>
      </w:r>
      <w:r w:rsidRPr="00092C8A">
        <w:rPr>
          <w:rFonts w:asciiTheme="minorHAnsi" w:eastAsia="Verdana" w:hAnsiTheme="minorHAnsi" w:cstheme="minorHAnsi"/>
          <w:spacing w:val="-2"/>
          <w:w w:val="101"/>
          <w:position w:val="-1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are</w:t>
      </w:r>
    </w:p>
    <w:p w14:paraId="49A112BC" w14:textId="77777777" w:rsidR="00E252D0" w:rsidRPr="00092C8A" w:rsidRDefault="00472B82">
      <w:pPr>
        <w:spacing w:line="280" w:lineRule="exact"/>
        <w:ind w:left="77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Maintenance</w:t>
      </w:r>
    </w:p>
    <w:p w14:paraId="43588379" w14:textId="77777777" w:rsidR="00E252D0" w:rsidRPr="00092C8A" w:rsidRDefault="00E252D0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35B8963E" w14:textId="77777777" w:rsidR="00E252D0" w:rsidRPr="00092C8A" w:rsidRDefault="00472B82">
      <w:pPr>
        <w:ind w:left="16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b/>
          <w:sz w:val="22"/>
          <w:szCs w:val="22"/>
        </w:rPr>
        <w:t>Presentations</w:t>
      </w:r>
      <w:r w:rsidRPr="00092C8A">
        <w:rPr>
          <w:rFonts w:asciiTheme="minorHAnsi" w:eastAsia="Verdana" w:hAnsiTheme="minorHAnsi" w:cstheme="minorHAnsi"/>
          <w:b/>
          <w:spacing w:val="2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and</w:t>
      </w:r>
      <w:r w:rsidRPr="00092C8A">
        <w:rPr>
          <w:rFonts w:asciiTheme="minorHAnsi" w:eastAsia="Verdana" w:hAnsiTheme="minorHAnsi" w:cstheme="minorHAnsi"/>
          <w:b/>
          <w:spacing w:val="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w w:val="101"/>
          <w:sz w:val="22"/>
          <w:szCs w:val="22"/>
        </w:rPr>
        <w:t>Lectures</w:t>
      </w:r>
    </w:p>
    <w:p w14:paraId="0568A7D6" w14:textId="77777777" w:rsidR="00E252D0" w:rsidRPr="00092C8A" w:rsidRDefault="00472B82">
      <w:pPr>
        <w:spacing w:before="7" w:line="280" w:lineRule="exact"/>
        <w:ind w:left="770" w:right="396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sz w:val="22"/>
          <w:szCs w:val="22"/>
        </w:rPr>
        <w:t>2012,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Refactoring</w:t>
      </w:r>
      <w:r w:rsidRPr="00092C8A">
        <w:rPr>
          <w:rFonts w:asciiTheme="minorHAnsi" w:eastAsia="Verdana" w:hAnsiTheme="minorHAnsi" w:cstheme="minorHAnsi"/>
          <w:sz w:val="22"/>
          <w:szCs w:val="22"/>
        </w:rPr>
        <w:t>,</w:t>
      </w:r>
      <w:r w:rsidRPr="00092C8A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90</w:t>
      </w:r>
      <w:r w:rsidRPr="00092C8A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minutes,</w:t>
      </w:r>
      <w:r w:rsidRPr="00092C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presented</w:t>
      </w:r>
      <w:r w:rsidRPr="00092C8A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to</w:t>
      </w:r>
      <w:r w:rsidRPr="00092C8A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D</w:t>
      </w:r>
      <w:r w:rsidRPr="00092C8A">
        <w:rPr>
          <w:rFonts w:asciiTheme="minorHAnsi" w:eastAsia="Verdana" w:hAnsiTheme="minorHAnsi" w:cstheme="minorHAnsi"/>
          <w:spacing w:val="-35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sz w:val="22"/>
          <w:szCs w:val="22"/>
        </w:rPr>
        <w:t>.</w:t>
      </w:r>
      <w:r w:rsidRPr="00092C8A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Neil</w:t>
      </w:r>
      <w:r w:rsidRPr="00092C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Ernst's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underg</w:t>
      </w:r>
      <w:r w:rsidRPr="00092C8A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sz w:val="22"/>
          <w:szCs w:val="22"/>
        </w:rPr>
        <w:t>adute</w:t>
      </w:r>
      <w:r w:rsidRPr="00092C8A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 xml:space="preserve">course </w:t>
      </w:r>
      <w:r w:rsidRPr="00092C8A">
        <w:rPr>
          <w:rFonts w:asciiTheme="minorHAnsi" w:eastAsia="Verdana" w:hAnsiTheme="minorHAnsi" w:cstheme="minorHAnsi"/>
          <w:sz w:val="22"/>
          <w:szCs w:val="22"/>
        </w:rPr>
        <w:t>on</w:t>
      </w:r>
      <w:r w:rsidRPr="00092C8A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soft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sz w:val="22"/>
          <w:szCs w:val="22"/>
        </w:rPr>
        <w:t>are</w:t>
      </w:r>
      <w:r w:rsidRPr="00092C8A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engineering</w:t>
      </w:r>
      <w:r w:rsidRPr="00092C8A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at</w:t>
      </w:r>
      <w:r w:rsidRPr="00092C8A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the</w:t>
      </w:r>
      <w:r w:rsidRPr="00092C8A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Uni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092C8A">
        <w:rPr>
          <w:rFonts w:asciiTheme="minorHAnsi" w:eastAsia="Verdana" w:hAnsiTheme="minorHAnsi" w:cstheme="minorHAnsi"/>
          <w:sz w:val="22"/>
          <w:szCs w:val="22"/>
        </w:rPr>
        <w:t>ersi</w:t>
      </w:r>
      <w:r w:rsidRPr="00092C8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92C8A">
        <w:rPr>
          <w:rFonts w:asciiTheme="minorHAnsi" w:eastAsia="Verdana" w:hAnsiTheme="minorHAnsi" w:cstheme="minorHAnsi"/>
          <w:sz w:val="22"/>
          <w:szCs w:val="22"/>
        </w:rPr>
        <w:t>y</w:t>
      </w:r>
      <w:r w:rsidRPr="00092C8A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of</w:t>
      </w:r>
      <w:r w:rsidRPr="00092C8A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British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Columbia</w:t>
      </w:r>
      <w:r w:rsidRPr="00092C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(CPSC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310).</w:t>
      </w:r>
    </w:p>
    <w:p w14:paraId="1AFB7205" w14:textId="77777777" w:rsidR="00E252D0" w:rsidRPr="00092C8A" w:rsidRDefault="00E252D0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3B51E2EA" w14:textId="77777777" w:rsidR="00E252D0" w:rsidRPr="00092C8A" w:rsidRDefault="00472B82">
      <w:pPr>
        <w:spacing w:line="280" w:lineRule="exact"/>
        <w:ind w:left="770" w:right="185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sz w:val="22"/>
          <w:szCs w:val="22"/>
        </w:rPr>
        <w:t>2012,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Intro</w:t>
      </w:r>
      <w:r w:rsidRPr="00092C8A">
        <w:rPr>
          <w:rFonts w:asciiTheme="minorHAnsi" w:eastAsia="Verdana" w:hAnsiTheme="minorHAnsi" w:cstheme="minorHAnsi"/>
          <w:b/>
          <w:spacing w:val="9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to</w:t>
      </w:r>
      <w:r w:rsidRPr="00092C8A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Java</w:t>
      </w:r>
      <w:r w:rsidRPr="00092C8A">
        <w:rPr>
          <w:rFonts w:asciiTheme="minorHAnsi" w:eastAsia="Verdana" w:hAnsiTheme="minorHAnsi" w:cstheme="minorHAnsi"/>
          <w:sz w:val="22"/>
          <w:szCs w:val="22"/>
        </w:rPr>
        <w:t>,</w:t>
      </w:r>
      <w:r w:rsidRPr="00092C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60</w:t>
      </w:r>
      <w:r w:rsidRPr="00092C8A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minutes,</w:t>
      </w:r>
      <w:r w:rsidRPr="00092C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presented</w:t>
      </w:r>
      <w:r w:rsidRPr="00092C8A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to</w:t>
      </w:r>
      <w:r w:rsidRPr="00092C8A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Meghan</w:t>
      </w:r>
      <w:r w:rsidRPr="00092C8A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Allen's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underg</w:t>
      </w:r>
      <w:r w:rsidRPr="00092C8A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sz w:val="22"/>
          <w:szCs w:val="22"/>
        </w:rPr>
        <w:t>adute</w:t>
      </w:r>
      <w:r w:rsidRPr="00092C8A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 xml:space="preserve">course </w:t>
      </w:r>
      <w:r w:rsidRPr="00092C8A">
        <w:rPr>
          <w:rFonts w:asciiTheme="minorHAnsi" w:eastAsia="Verdana" w:hAnsiTheme="minorHAnsi" w:cstheme="minorHAnsi"/>
          <w:sz w:val="22"/>
          <w:szCs w:val="22"/>
        </w:rPr>
        <w:t>on</w:t>
      </w:r>
      <w:r w:rsidRPr="00092C8A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soft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sz w:val="22"/>
          <w:szCs w:val="22"/>
        </w:rPr>
        <w:t>are</w:t>
      </w:r>
      <w:r w:rsidRPr="00092C8A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construction</w:t>
      </w:r>
      <w:r w:rsidRPr="00092C8A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at</w:t>
      </w:r>
      <w:r w:rsidRPr="00092C8A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the</w:t>
      </w:r>
      <w:r w:rsidRPr="00092C8A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Uni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092C8A">
        <w:rPr>
          <w:rFonts w:asciiTheme="minorHAnsi" w:eastAsia="Verdana" w:hAnsiTheme="minorHAnsi" w:cstheme="minorHAnsi"/>
          <w:sz w:val="22"/>
          <w:szCs w:val="22"/>
        </w:rPr>
        <w:t>ersi</w:t>
      </w:r>
      <w:r w:rsidRPr="00092C8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92C8A">
        <w:rPr>
          <w:rFonts w:asciiTheme="minorHAnsi" w:eastAsia="Verdana" w:hAnsiTheme="minorHAnsi" w:cstheme="minorHAnsi"/>
          <w:sz w:val="22"/>
          <w:szCs w:val="22"/>
        </w:rPr>
        <w:t>y</w:t>
      </w:r>
      <w:r w:rsidRPr="00092C8A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of</w:t>
      </w:r>
      <w:r w:rsidRPr="00092C8A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British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Columbia</w:t>
      </w:r>
      <w:r w:rsidRPr="00092C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(CPSC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210).</w:t>
      </w:r>
    </w:p>
    <w:p w14:paraId="4F7AEE38" w14:textId="77777777" w:rsidR="00E252D0" w:rsidRPr="00092C8A" w:rsidRDefault="00E252D0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3A11B190" w14:textId="77777777" w:rsidR="00E252D0" w:rsidRPr="00092C8A" w:rsidRDefault="00472B82">
      <w:pPr>
        <w:spacing w:line="280" w:lineRule="exact"/>
        <w:ind w:left="770" w:right="335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sz w:val="22"/>
          <w:szCs w:val="22"/>
        </w:rPr>
        <w:t>2012,</w:t>
      </w:r>
      <w:r w:rsidRPr="00092C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Software</w:t>
      </w:r>
      <w:r w:rsidRPr="00092C8A">
        <w:rPr>
          <w:rFonts w:asciiTheme="minorHAnsi" w:eastAsia="Verdana" w:hAnsiTheme="minorHAnsi" w:cstheme="minorHAnsi"/>
          <w:b/>
          <w:spacing w:val="1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Bertillonage</w:t>
      </w:r>
      <w:r w:rsidRPr="00092C8A">
        <w:rPr>
          <w:rFonts w:asciiTheme="minorHAnsi" w:eastAsia="Verdana" w:hAnsiTheme="minorHAnsi" w:cstheme="minorHAnsi"/>
          <w:sz w:val="22"/>
          <w:szCs w:val="22"/>
        </w:rPr>
        <w:t>,</w:t>
      </w:r>
      <w:r w:rsidRPr="00092C8A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60</w:t>
      </w:r>
      <w:r w:rsidRPr="00092C8A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minutes,</w:t>
      </w:r>
      <w:r w:rsidRPr="00092C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presented</w:t>
      </w:r>
      <w:r w:rsidRPr="00092C8A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to</w:t>
      </w:r>
      <w:r w:rsidRPr="00092C8A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D</w:t>
      </w:r>
      <w:r w:rsidRPr="00092C8A">
        <w:rPr>
          <w:rFonts w:asciiTheme="minorHAnsi" w:eastAsia="Verdana" w:hAnsiTheme="minorHAnsi" w:cstheme="minorHAnsi"/>
          <w:spacing w:val="-35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sz w:val="22"/>
          <w:szCs w:val="22"/>
        </w:rPr>
        <w:t>.</w:t>
      </w:r>
      <w:r w:rsidRPr="00092C8A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Ab</w:t>
      </w:r>
      <w:r w:rsidRPr="00092C8A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sz w:val="22"/>
          <w:szCs w:val="22"/>
        </w:rPr>
        <w:t>am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 xml:space="preserve">Hindle's </w:t>
      </w:r>
      <w:r w:rsidRPr="00092C8A">
        <w:rPr>
          <w:rFonts w:asciiTheme="minorHAnsi" w:eastAsia="Verdana" w:hAnsiTheme="minorHAnsi" w:cstheme="minorHAnsi"/>
          <w:sz w:val="22"/>
          <w:szCs w:val="22"/>
        </w:rPr>
        <w:t>g</w:t>
      </w:r>
      <w:r w:rsidRPr="00092C8A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sz w:val="22"/>
          <w:szCs w:val="22"/>
        </w:rPr>
        <w:t>aduate</w:t>
      </w:r>
      <w:r w:rsidRPr="00092C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course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on</w:t>
      </w:r>
      <w:r w:rsidRPr="00092C8A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26"/>
          <w:sz w:val="22"/>
          <w:szCs w:val="22"/>
        </w:rPr>
        <w:t>T</w:t>
      </w:r>
      <w:r w:rsidRPr="00092C8A">
        <w:rPr>
          <w:rFonts w:asciiTheme="minorHAnsi" w:eastAsia="Verdana" w:hAnsiTheme="minorHAnsi" w:cstheme="minorHAnsi"/>
          <w:sz w:val="22"/>
          <w:szCs w:val="22"/>
        </w:rPr>
        <w:t>opics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in</w:t>
      </w:r>
      <w:r w:rsidRPr="00092C8A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Mining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Soft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092C8A">
        <w:rPr>
          <w:rFonts w:asciiTheme="minorHAnsi" w:eastAsia="Verdana" w:hAnsiTheme="minorHAnsi" w:cstheme="minorHAnsi"/>
          <w:sz w:val="22"/>
          <w:szCs w:val="22"/>
        </w:rPr>
        <w:t>are</w:t>
      </w:r>
      <w:r w:rsidRPr="00092C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092C8A">
        <w:rPr>
          <w:rFonts w:asciiTheme="minorHAnsi" w:eastAsia="Verdana" w:hAnsiTheme="minorHAnsi" w:cstheme="minorHAnsi"/>
          <w:sz w:val="22"/>
          <w:szCs w:val="22"/>
        </w:rPr>
        <w:t>epositories,</w:t>
      </w:r>
      <w:r w:rsidRPr="00092C8A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Processes,</w:t>
      </w:r>
      <w:r w:rsidRPr="00092C8A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and</w:t>
      </w:r>
      <w:r w:rsidRPr="00092C8A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 xml:space="preserve">Artifacts </w:t>
      </w:r>
      <w:r w:rsidRPr="00092C8A">
        <w:rPr>
          <w:rFonts w:asciiTheme="minorHAnsi" w:eastAsia="Verdana" w:hAnsiTheme="minorHAnsi" w:cstheme="minorHAnsi"/>
          <w:sz w:val="22"/>
          <w:szCs w:val="22"/>
        </w:rPr>
        <w:t>at</w:t>
      </w:r>
      <w:r w:rsidRPr="00092C8A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the</w:t>
      </w:r>
      <w:r w:rsidRPr="00092C8A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Uni</w:t>
      </w:r>
      <w:r w:rsidRPr="00092C8A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092C8A">
        <w:rPr>
          <w:rFonts w:asciiTheme="minorHAnsi" w:eastAsia="Verdana" w:hAnsiTheme="minorHAnsi" w:cstheme="minorHAnsi"/>
          <w:sz w:val="22"/>
          <w:szCs w:val="22"/>
        </w:rPr>
        <w:t>ersi</w:t>
      </w:r>
      <w:r w:rsidRPr="00092C8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92C8A">
        <w:rPr>
          <w:rFonts w:asciiTheme="minorHAnsi" w:eastAsia="Verdana" w:hAnsiTheme="minorHAnsi" w:cstheme="minorHAnsi"/>
          <w:sz w:val="22"/>
          <w:szCs w:val="22"/>
        </w:rPr>
        <w:t>y</w:t>
      </w:r>
      <w:r w:rsidRPr="00092C8A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of</w:t>
      </w:r>
      <w:r w:rsidRPr="00092C8A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Alberta</w:t>
      </w:r>
      <w:r w:rsidRPr="00092C8A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sz w:val="22"/>
          <w:szCs w:val="22"/>
        </w:rPr>
        <w:t>(CMPT</w:t>
      </w:r>
      <w:r w:rsidRPr="00092C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w w:val="101"/>
          <w:sz w:val="22"/>
          <w:szCs w:val="22"/>
        </w:rPr>
        <w:t>664).</w:t>
      </w:r>
    </w:p>
    <w:p w14:paraId="53D5A546" w14:textId="77777777" w:rsidR="00E252D0" w:rsidRPr="00092C8A" w:rsidRDefault="00E252D0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46323E9A" w14:textId="77777777" w:rsidR="00E252D0" w:rsidRPr="00092C8A" w:rsidRDefault="00E252D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98816D" w14:textId="77777777" w:rsidR="00E252D0" w:rsidRPr="00092C8A" w:rsidRDefault="00472B82">
      <w:pPr>
        <w:ind w:left="160"/>
        <w:rPr>
          <w:rFonts w:asciiTheme="minorHAnsi" w:eastAsia="Verdana" w:hAnsiTheme="minorHAnsi" w:cstheme="minorHAnsi"/>
          <w:sz w:val="22"/>
          <w:szCs w:val="22"/>
        </w:rPr>
        <w:sectPr w:rsidR="00E252D0" w:rsidRPr="00092C8A">
          <w:type w:val="continuous"/>
          <w:pgSz w:w="12240" w:h="15840"/>
          <w:pgMar w:top="380" w:right="420" w:bottom="0" w:left="420" w:header="720" w:footer="720" w:gutter="0"/>
          <w:cols w:space="720"/>
        </w:sectPr>
      </w:pPr>
      <w:r w:rsidRPr="00092C8A">
        <w:rPr>
          <w:rFonts w:asciiTheme="minorHAnsi" w:hAnsiTheme="minorHAnsi" w:cstheme="minorHAnsi"/>
          <w:sz w:val="22"/>
          <w:szCs w:val="22"/>
        </w:rPr>
        <w:pict w14:anchorId="20FC5C46">
          <v:shape id="_x0000_s1026" type="#_x0000_t202" style="position:absolute;left:0;text-align:left;margin-left:57.5pt;margin-top:14.15pt;width:427.65pt;height:27.75pt;z-index:-25165260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964"/>
                    <w:gridCol w:w="1492"/>
                    <w:gridCol w:w="4097"/>
                  </w:tblGrid>
                  <w:tr w:rsidR="00E252D0" w14:paraId="0918F52C" w14:textId="77777777">
                    <w:trPr>
                      <w:trHeight w:hRule="exact" w:val="242"/>
                    </w:trPr>
                    <w:tc>
                      <w:tcPr>
                        <w:tcW w:w="29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7091D9" w14:textId="77777777" w:rsidR="00E252D0" w:rsidRDefault="00472B82">
                        <w:pPr>
                          <w:ind w:left="40"/>
                          <w:rPr>
                            <w:rFonts w:ascii="Gill Sans MT" w:eastAsia="Gill Sans MT" w:hAnsi="Gill Sans MT" w:cs="Gill Sans MT"/>
                          </w:rPr>
                        </w:pP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85"/>
                          </w:rPr>
                          <w:t xml:space="preserve">MATH 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spacing w:val="27"/>
                            <w:w w:val="85"/>
                          </w:rPr>
                          <w:t xml:space="preserve"> 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</w:rPr>
                          <w:t xml:space="preserve">122    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spacing w:val="19"/>
                          </w:rPr>
                          <w:t xml:space="preserve"> 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00"/>
                          </w:rPr>
                          <w:t>A+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00"/>
                            <w:spacing w:val="52"/>
                          </w:rPr>
                          <w:t xml:space="preserve"> 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00"/>
                            <w:w w:val="184"/>
                          </w:rPr>
                          <w:t>(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00"/>
                            <w:w w:val="84"/>
                          </w:rPr>
                          <w:t>U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00"/>
                            <w:w w:val="106"/>
                          </w:rPr>
                          <w:t>B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00"/>
                            <w:w w:val="84"/>
                          </w:rPr>
                          <w:t>C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00"/>
                            <w:w w:val="272"/>
                          </w:rPr>
                          <w:t>: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00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00"/>
                            <w:w w:val="119"/>
                          </w:rPr>
                          <w:t>228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00"/>
                            <w:w w:val="184"/>
                          </w:rPr>
                          <w:t>)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98242D" w14:textId="77777777" w:rsidR="00E252D0" w:rsidRDefault="00472B82">
                        <w:pPr>
                          <w:ind w:left="179"/>
                          <w:rPr>
                            <w:rFonts w:ascii="Gill Sans MT" w:eastAsia="Gill Sans MT" w:hAnsi="Gill Sans MT" w:cs="Gill Sans MT"/>
                          </w:rPr>
                        </w:pP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117"/>
                          </w:rPr>
                          <w:t>d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119"/>
                          </w:rPr>
                          <w:t>u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151"/>
                          </w:rPr>
                          <w:t>r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108"/>
                          </w:rPr>
                          <w:t>o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136"/>
                          </w:rPr>
                          <w:t>c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119"/>
                          </w:rPr>
                          <w:t>h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124"/>
                          </w:rPr>
                          <w:t>e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151"/>
                          </w:rPr>
                          <w:t>r</w:t>
                        </w:r>
                      </w:p>
                    </w:tc>
                    <w:tc>
                      <w:tcPr>
                        <w:tcW w:w="40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B08CDE" w14:textId="77777777" w:rsidR="00E252D0" w:rsidRDefault="00472B82">
                        <w:pPr>
                          <w:ind w:left="358"/>
                          <w:rPr>
                            <w:rFonts w:ascii="Gill Sans MT" w:eastAsia="Gill Sans MT" w:hAnsi="Gill Sans MT" w:cs="Gill Sans MT"/>
                          </w:rPr>
                        </w:pPr>
                        <w:r>
                          <w:rPr>
                            <w:rFonts w:ascii="Gill Sans MT" w:eastAsia="Gill Sans MT" w:hAnsi="Gill Sans MT" w:cs="Gill Sans MT"/>
                            <w:w w:val="121"/>
                          </w:rPr>
                          <w:t>L</w:t>
                        </w:r>
                        <w:r>
                          <w:rPr>
                            <w:rFonts w:ascii="Gill Sans MT" w:eastAsia="Gill Sans MT" w:hAnsi="Gill Sans MT" w:cs="Gill Sans MT"/>
                            <w:w w:val="108"/>
                          </w:rPr>
                          <w:t>o</w:t>
                        </w:r>
                        <w:r>
                          <w:rPr>
                            <w:rFonts w:ascii="Gill Sans MT" w:eastAsia="Gill Sans MT" w:hAnsi="Gill Sans MT" w:cs="Gill Sans MT"/>
                            <w:w w:val="140"/>
                          </w:rPr>
                          <w:t>g</w:t>
                        </w:r>
                        <w:r>
                          <w:rPr>
                            <w:rFonts w:ascii="Gill Sans MT" w:eastAsia="Gill Sans MT" w:hAnsi="Gill Sans MT" w:cs="Gill Sans MT"/>
                            <w:w w:val="272"/>
                          </w:rPr>
                          <w:t>i</w:t>
                        </w:r>
                        <w:r>
                          <w:rPr>
                            <w:rFonts w:ascii="Gill Sans MT" w:eastAsia="Gill Sans MT" w:hAnsi="Gill Sans MT" w:cs="Gill Sans MT"/>
                            <w:w w:val="136"/>
                          </w:rPr>
                          <w:t>c</w:t>
                        </w:r>
                        <w:r>
                          <w:rPr>
                            <w:rFonts w:ascii="Gill Sans MT" w:eastAsia="Gill Sans MT" w:hAnsi="Gill Sans MT" w:cs="Gill Sans MT"/>
                          </w:rPr>
                          <w:t xml:space="preserve"> </w:t>
                        </w:r>
                        <w:r>
                          <w:rPr>
                            <w:rFonts w:ascii="Gill Sans MT" w:eastAsia="Gill Sans MT" w:hAnsi="Gill Sans MT" w:cs="Gill Sans MT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Gill Sans MT" w:eastAsia="Gill Sans MT" w:hAnsi="Gill Sans MT" w:cs="Gill Sans MT"/>
                            <w:w w:val="124"/>
                          </w:rPr>
                          <w:t>and</w:t>
                        </w:r>
                        <w:r>
                          <w:rPr>
                            <w:rFonts w:ascii="Gill Sans MT" w:eastAsia="Gill Sans MT" w:hAnsi="Gill Sans MT" w:cs="Gill Sans MT"/>
                            <w:spacing w:val="53"/>
                            <w:w w:val="124"/>
                          </w:rPr>
                          <w:t xml:space="preserve"> </w:t>
                        </w:r>
                        <w:r>
                          <w:rPr>
                            <w:rFonts w:ascii="Gill Sans MT" w:eastAsia="Gill Sans MT" w:hAnsi="Gill Sans MT" w:cs="Gill Sans MT"/>
                            <w:w w:val="127"/>
                          </w:rPr>
                          <w:t>F</w:t>
                        </w:r>
                        <w:r>
                          <w:rPr>
                            <w:rFonts w:ascii="Gill Sans MT" w:eastAsia="Gill Sans MT" w:hAnsi="Gill Sans MT" w:cs="Gill Sans MT"/>
                            <w:w w:val="108"/>
                          </w:rPr>
                          <w:t>o</w:t>
                        </w:r>
                        <w:r>
                          <w:rPr>
                            <w:rFonts w:ascii="Gill Sans MT" w:eastAsia="Gill Sans MT" w:hAnsi="Gill Sans MT" w:cs="Gill Sans MT"/>
                            <w:w w:val="119"/>
                          </w:rPr>
                          <w:t>un</w:t>
                        </w:r>
                        <w:r>
                          <w:rPr>
                            <w:rFonts w:ascii="Gill Sans MT" w:eastAsia="Gill Sans MT" w:hAnsi="Gill Sans MT" w:cs="Gill Sans MT"/>
                            <w:w w:val="117"/>
                          </w:rPr>
                          <w:t>d</w:t>
                        </w:r>
                        <w:r>
                          <w:rPr>
                            <w:rFonts w:ascii="Gill Sans MT" w:eastAsia="Gill Sans MT" w:hAnsi="Gill Sans MT" w:cs="Gill Sans MT"/>
                            <w:w w:val="140"/>
                          </w:rPr>
                          <w:t>a</w:t>
                        </w:r>
                        <w:r>
                          <w:rPr>
                            <w:rFonts w:ascii="Gill Sans MT" w:eastAsia="Gill Sans MT" w:hAnsi="Gill Sans MT" w:cs="Gill Sans MT"/>
                            <w:w w:val="179"/>
                          </w:rPr>
                          <w:t>t</w:t>
                        </w:r>
                        <w:r>
                          <w:rPr>
                            <w:rFonts w:ascii="Gill Sans MT" w:eastAsia="Gill Sans MT" w:hAnsi="Gill Sans MT" w:cs="Gill Sans MT"/>
                            <w:w w:val="272"/>
                          </w:rPr>
                          <w:t>i</w:t>
                        </w:r>
                        <w:r>
                          <w:rPr>
                            <w:rFonts w:ascii="Gill Sans MT" w:eastAsia="Gill Sans MT" w:hAnsi="Gill Sans MT" w:cs="Gill Sans MT"/>
                            <w:w w:val="108"/>
                          </w:rPr>
                          <w:t>o</w:t>
                        </w:r>
                        <w:r>
                          <w:rPr>
                            <w:rFonts w:ascii="Gill Sans MT" w:eastAsia="Gill Sans MT" w:hAnsi="Gill Sans MT" w:cs="Gill Sans MT"/>
                            <w:w w:val="119"/>
                          </w:rPr>
                          <w:t>n</w:t>
                        </w:r>
                        <w:r>
                          <w:rPr>
                            <w:rFonts w:ascii="Gill Sans MT" w:eastAsia="Gill Sans MT" w:hAnsi="Gill Sans MT" w:cs="Gill Sans MT"/>
                            <w:w w:val="155"/>
                          </w:rPr>
                          <w:t>ss</w:t>
                        </w:r>
                      </w:p>
                    </w:tc>
                  </w:tr>
                  <w:tr w:rsidR="00E252D0" w14:paraId="0A055E8E" w14:textId="77777777">
                    <w:trPr>
                      <w:trHeight w:hRule="exact" w:val="313"/>
                    </w:trPr>
                    <w:tc>
                      <w:tcPr>
                        <w:tcW w:w="29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824844" w14:textId="77777777" w:rsidR="00E252D0" w:rsidRDefault="00472B82">
                        <w:pPr>
                          <w:spacing w:line="200" w:lineRule="exact"/>
                          <w:ind w:left="40"/>
                          <w:rPr>
                            <w:rFonts w:ascii="Gill Sans MT" w:eastAsia="Gill Sans MT" w:hAnsi="Gill Sans MT" w:cs="Gill Sans MT"/>
                          </w:rPr>
                        </w:pP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84"/>
                          </w:rPr>
                          <w:t>C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130"/>
                          </w:rPr>
                          <w:t>S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84"/>
                          </w:rPr>
                          <w:t>C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</w:rPr>
                          <w:t xml:space="preserve">   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spacing w:val="17"/>
                          </w:rPr>
                          <w:t xml:space="preserve"> 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</w:rPr>
                          <w:t xml:space="preserve">115    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spacing w:val="19"/>
                          </w:rPr>
                          <w:t xml:space="preserve"> 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00"/>
                          </w:rPr>
                          <w:t>A+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1B23C8" w14:textId="77777777" w:rsidR="00E252D0" w:rsidRDefault="00472B82">
                        <w:pPr>
                          <w:spacing w:line="200" w:lineRule="exact"/>
                          <w:ind w:left="179"/>
                          <w:rPr>
                            <w:rFonts w:ascii="Gill Sans MT" w:eastAsia="Gill Sans MT" w:hAnsi="Gill Sans MT" w:cs="Gill Sans MT"/>
                          </w:rPr>
                        </w:pP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124"/>
                          </w:rPr>
                          <w:t>k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140"/>
                          </w:rPr>
                          <w:t>a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77"/>
                          </w:rPr>
                          <w:t>m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272"/>
                          </w:rPr>
                          <w:t>i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119"/>
                          </w:rPr>
                          <w:t>n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155"/>
                          </w:rPr>
                          <w:t>s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124"/>
                          </w:rPr>
                          <w:t>k</w:t>
                        </w:r>
                        <w:r>
                          <w:rPr>
                            <w:rFonts w:ascii="Gill Sans MT" w:eastAsia="Gill Sans MT" w:hAnsi="Gill Sans MT" w:cs="Gill Sans MT"/>
                            <w:color w:val="0000FF"/>
                            <w:w w:val="272"/>
                          </w:rPr>
                          <w:t>i</w:t>
                        </w:r>
                      </w:p>
                    </w:tc>
                    <w:tc>
                      <w:tcPr>
                        <w:tcW w:w="40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3889A5" w14:textId="77777777" w:rsidR="00E252D0" w:rsidRDefault="00472B82">
                        <w:pPr>
                          <w:spacing w:line="200" w:lineRule="exact"/>
                          <w:ind w:left="358"/>
                          <w:rPr>
                            <w:rFonts w:ascii="Gill Sans MT" w:eastAsia="Gill Sans MT" w:hAnsi="Gill Sans MT" w:cs="Gill Sans MT"/>
                          </w:rPr>
                        </w:pPr>
                        <w:r>
                          <w:rPr>
                            <w:rFonts w:ascii="Gill Sans MT" w:eastAsia="Gill Sans MT" w:hAnsi="Gill Sans MT" w:cs="Gill Sans MT"/>
                            <w:w w:val="127"/>
                          </w:rPr>
                          <w:t>F</w:t>
                        </w:r>
                        <w:r>
                          <w:rPr>
                            <w:rFonts w:ascii="Gill Sans MT" w:eastAsia="Gill Sans MT" w:hAnsi="Gill Sans MT" w:cs="Gill Sans MT"/>
                            <w:w w:val="119"/>
                          </w:rPr>
                          <w:t>un</w:t>
                        </w:r>
                        <w:r>
                          <w:rPr>
                            <w:rFonts w:ascii="Gill Sans MT" w:eastAsia="Gill Sans MT" w:hAnsi="Gill Sans MT" w:cs="Gill Sans MT"/>
                            <w:w w:val="117"/>
                          </w:rPr>
                          <w:t>d</w:t>
                        </w:r>
                        <w:r>
                          <w:rPr>
                            <w:rFonts w:ascii="Gill Sans MT" w:eastAsia="Gill Sans MT" w:hAnsi="Gill Sans MT" w:cs="Gill Sans MT"/>
                            <w:w w:val="140"/>
                          </w:rPr>
                          <w:t>a</w:t>
                        </w:r>
                        <w:r>
                          <w:rPr>
                            <w:rFonts w:ascii="Gill Sans MT" w:eastAsia="Gill Sans MT" w:hAnsi="Gill Sans MT" w:cs="Gill Sans MT"/>
                            <w:w w:val="77"/>
                          </w:rPr>
                          <w:t>m</w:t>
                        </w:r>
                        <w:r>
                          <w:rPr>
                            <w:rFonts w:ascii="Gill Sans MT" w:eastAsia="Gill Sans MT" w:hAnsi="Gill Sans MT" w:cs="Gill Sans MT"/>
                            <w:w w:val="124"/>
                          </w:rPr>
                          <w:t>e</w:t>
                        </w:r>
                        <w:r>
                          <w:rPr>
                            <w:rFonts w:ascii="Gill Sans MT" w:eastAsia="Gill Sans MT" w:hAnsi="Gill Sans MT" w:cs="Gill Sans MT"/>
                            <w:w w:val="119"/>
                          </w:rPr>
                          <w:t>n</w:t>
                        </w:r>
                        <w:r>
                          <w:rPr>
                            <w:rFonts w:ascii="Gill Sans MT" w:eastAsia="Gill Sans MT" w:hAnsi="Gill Sans MT" w:cs="Gill Sans MT"/>
                            <w:w w:val="179"/>
                          </w:rPr>
                          <w:t>t</w:t>
                        </w:r>
                        <w:r>
                          <w:rPr>
                            <w:rFonts w:ascii="Gill Sans MT" w:eastAsia="Gill Sans MT" w:hAnsi="Gill Sans MT" w:cs="Gill Sans MT"/>
                            <w:w w:val="140"/>
                          </w:rPr>
                          <w:t>a</w:t>
                        </w:r>
                        <w:r>
                          <w:rPr>
                            <w:rFonts w:ascii="Gill Sans MT" w:eastAsia="Gill Sans MT" w:hAnsi="Gill Sans MT" w:cs="Gill Sans MT"/>
                            <w:w w:val="272"/>
                          </w:rPr>
                          <w:t>l</w:t>
                        </w:r>
                        <w:r>
                          <w:rPr>
                            <w:rFonts w:ascii="Gill Sans MT" w:eastAsia="Gill Sans MT" w:hAnsi="Gill Sans MT" w:cs="Gill Sans MT"/>
                            <w:w w:val="155"/>
                          </w:rPr>
                          <w:t>s</w:t>
                        </w:r>
                        <w:r>
                          <w:rPr>
                            <w:rFonts w:ascii="Gill Sans MT" w:eastAsia="Gill Sans MT" w:hAnsi="Gill Sans MT" w:cs="Gill Sans MT"/>
                          </w:rPr>
                          <w:t xml:space="preserve"> </w:t>
                        </w:r>
                        <w:r>
                          <w:rPr>
                            <w:rFonts w:ascii="Gill Sans MT" w:eastAsia="Gill Sans MT" w:hAnsi="Gill Sans MT" w:cs="Gill Sans MT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Gill Sans MT" w:eastAsia="Gill Sans MT" w:hAnsi="Gill Sans MT" w:cs="Gill Sans MT"/>
                            <w:w w:val="108"/>
                          </w:rPr>
                          <w:t>o</w:t>
                        </w:r>
                        <w:r>
                          <w:rPr>
                            <w:rFonts w:ascii="Gill Sans MT" w:eastAsia="Gill Sans MT" w:hAnsi="Gill Sans MT" w:cs="Gill Sans MT"/>
                            <w:w w:val="238"/>
                          </w:rPr>
                          <w:t>f</w:t>
                        </w:r>
                        <w:r>
                          <w:rPr>
                            <w:rFonts w:ascii="Gill Sans MT" w:eastAsia="Gill Sans MT" w:hAnsi="Gill Sans MT" w:cs="Gill Sans MT"/>
                          </w:rPr>
                          <w:t xml:space="preserve"> </w:t>
                        </w:r>
                        <w:r>
                          <w:rPr>
                            <w:rFonts w:ascii="Gill Sans MT" w:eastAsia="Gill Sans MT" w:hAnsi="Gill Sans MT" w:cs="Gill Sans MT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Gill Sans MT" w:eastAsia="Gill Sans MT" w:hAnsi="Gill Sans MT" w:cs="Gill Sans MT"/>
                            <w:w w:val="117"/>
                          </w:rPr>
                          <w:t>P</w:t>
                        </w:r>
                        <w:r>
                          <w:rPr>
                            <w:rFonts w:ascii="Gill Sans MT" w:eastAsia="Gill Sans MT" w:hAnsi="Gill Sans MT" w:cs="Gill Sans MT"/>
                            <w:w w:val="151"/>
                          </w:rPr>
                          <w:t>r</w:t>
                        </w:r>
                        <w:r>
                          <w:rPr>
                            <w:rFonts w:ascii="Gill Sans MT" w:eastAsia="Gill Sans MT" w:hAnsi="Gill Sans MT" w:cs="Gill Sans MT"/>
                            <w:w w:val="108"/>
                          </w:rPr>
                          <w:t>o</w:t>
                        </w:r>
                        <w:r>
                          <w:rPr>
                            <w:rFonts w:ascii="Gill Sans MT" w:eastAsia="Gill Sans MT" w:hAnsi="Gill Sans MT" w:cs="Gill Sans MT"/>
                            <w:w w:val="140"/>
                          </w:rPr>
                          <w:t>g</w:t>
                        </w:r>
                        <w:r>
                          <w:rPr>
                            <w:rFonts w:ascii="Gill Sans MT" w:eastAsia="Gill Sans MT" w:hAnsi="Gill Sans MT" w:cs="Gill Sans MT"/>
                            <w:w w:val="151"/>
                          </w:rPr>
                          <w:t>r</w:t>
                        </w:r>
                        <w:r>
                          <w:rPr>
                            <w:rFonts w:ascii="Gill Sans MT" w:eastAsia="Gill Sans MT" w:hAnsi="Gill Sans MT" w:cs="Gill Sans MT"/>
                            <w:w w:val="140"/>
                          </w:rPr>
                          <w:t>a</w:t>
                        </w:r>
                        <w:r>
                          <w:rPr>
                            <w:rFonts w:ascii="Gill Sans MT" w:eastAsia="Gill Sans MT" w:hAnsi="Gill Sans MT" w:cs="Gill Sans MT"/>
                            <w:w w:val="77"/>
                          </w:rPr>
                          <w:t>mm</w:t>
                        </w:r>
                        <w:r>
                          <w:rPr>
                            <w:rFonts w:ascii="Gill Sans MT" w:eastAsia="Gill Sans MT" w:hAnsi="Gill Sans MT" w:cs="Gill Sans MT"/>
                            <w:w w:val="272"/>
                          </w:rPr>
                          <w:t>i</w:t>
                        </w:r>
                        <w:r>
                          <w:rPr>
                            <w:rFonts w:ascii="Gill Sans MT" w:eastAsia="Gill Sans MT" w:hAnsi="Gill Sans MT" w:cs="Gill Sans MT"/>
                            <w:w w:val="119"/>
                          </w:rPr>
                          <w:t>n</w:t>
                        </w:r>
                        <w:r>
                          <w:rPr>
                            <w:rFonts w:ascii="Gill Sans MT" w:eastAsia="Gill Sans MT" w:hAnsi="Gill Sans MT" w:cs="Gill Sans MT"/>
                            <w:w w:val="140"/>
                          </w:rPr>
                          <w:t>g</w:t>
                        </w:r>
                        <w:r>
                          <w:rPr>
                            <w:rFonts w:ascii="Gill Sans MT" w:eastAsia="Gill Sans MT" w:hAnsi="Gill Sans MT" w:cs="Gill Sans MT"/>
                            <w:w w:val="272"/>
                          </w:rPr>
                          <w:t>:</w:t>
                        </w:r>
                        <w:r>
                          <w:rPr>
                            <w:rFonts w:ascii="Gill Sans MT" w:eastAsia="Gill Sans MT" w:hAnsi="Gill Sans MT" w:cs="Gill Sans MT"/>
                          </w:rPr>
                          <w:t xml:space="preserve"> </w:t>
                        </w:r>
                        <w:r>
                          <w:rPr>
                            <w:rFonts w:ascii="Gill Sans MT" w:eastAsia="Gill Sans MT" w:hAnsi="Gill Sans MT" w:cs="Gill Sans MT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Gill Sans MT" w:eastAsia="Gill Sans MT" w:hAnsi="Gill Sans MT" w:cs="Gill Sans MT"/>
                            <w:w w:val="238"/>
                          </w:rPr>
                          <w:t>II</w:t>
                        </w:r>
                      </w:p>
                    </w:tc>
                  </w:tr>
                </w:tbl>
                <w:p w14:paraId="0B091860" w14:textId="77777777" w:rsidR="00E252D0" w:rsidRDefault="00E252D0"/>
              </w:txbxContent>
            </v:textbox>
            <w10:wrap anchorx="page"/>
          </v:shape>
        </w:pic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Course</w:t>
      </w:r>
      <w:r w:rsidRPr="00092C8A">
        <w:rPr>
          <w:rFonts w:asciiTheme="minorHAnsi" w:eastAsia="Verdana" w:hAnsiTheme="minorHAnsi" w:cstheme="minorHAnsi"/>
          <w:b/>
          <w:spacing w:val="11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w w:val="101"/>
          <w:sz w:val="22"/>
          <w:szCs w:val="22"/>
        </w:rPr>
        <w:t>Highlights</w:t>
      </w:r>
    </w:p>
    <w:tbl>
      <w:tblPr>
        <w:tblW w:w="0" w:type="auto"/>
        <w:tblInd w:w="7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7"/>
        <w:gridCol w:w="537"/>
        <w:gridCol w:w="1193"/>
        <w:gridCol w:w="2387"/>
        <w:gridCol w:w="5529"/>
      </w:tblGrid>
      <w:tr w:rsidR="00092C8A" w:rsidRPr="00092C8A" w14:paraId="7CFA22EE" w14:textId="77777777">
        <w:trPr>
          <w:trHeight w:hRule="exact" w:val="31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5A9E027" w14:textId="77777777" w:rsidR="00E252D0" w:rsidRPr="00092C8A" w:rsidRDefault="00472B82">
            <w:pPr>
              <w:spacing w:before="72"/>
              <w:ind w:left="4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84"/>
                <w:sz w:val="22"/>
                <w:szCs w:val="22"/>
              </w:rPr>
              <w:lastRenderedPageBreak/>
              <w:t>C</w:t>
            </w:r>
            <w:r w:rsidRPr="00092C8A">
              <w:rPr>
                <w:rFonts w:asciiTheme="minorHAnsi" w:eastAsia="Gill Sans MT" w:hAnsiTheme="minorHAnsi" w:cstheme="minorHAnsi"/>
                <w:w w:val="130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84"/>
                <w:sz w:val="22"/>
                <w:szCs w:val="22"/>
              </w:rPr>
              <w:t>C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210922CB" w14:textId="77777777" w:rsidR="00E252D0" w:rsidRPr="00092C8A" w:rsidRDefault="00472B82">
            <w:pPr>
              <w:spacing w:before="72"/>
              <w:ind w:left="6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225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76888B6D" w14:textId="77777777" w:rsidR="00E252D0" w:rsidRPr="00092C8A" w:rsidRDefault="00472B82">
            <w:pPr>
              <w:spacing w:before="72"/>
              <w:ind w:left="119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>A+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6F59D1F3" w14:textId="77777777" w:rsidR="00E252D0" w:rsidRPr="00092C8A" w:rsidRDefault="00472B82">
            <w:pPr>
              <w:spacing w:before="72"/>
              <w:ind w:left="800" w:right="1158"/>
              <w:jc w:val="center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p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a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n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63D85322" w14:textId="77777777" w:rsidR="00E252D0" w:rsidRPr="00092C8A" w:rsidRDefault="00472B82">
            <w:pPr>
              <w:spacing w:before="72"/>
              <w:ind w:left="119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89"/>
                <w:sz w:val="22"/>
                <w:szCs w:val="22"/>
              </w:rPr>
              <w:t>A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l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g</w:t>
            </w:r>
            <w:r w:rsidRPr="00092C8A">
              <w:rPr>
                <w:rFonts w:asciiTheme="minorHAnsi" w:eastAsia="Gill Sans MT" w:hAnsiTheme="minorHAnsi" w:cstheme="minorHAnsi"/>
                <w:w w:val="108"/>
                <w:sz w:val="22"/>
                <w:szCs w:val="22"/>
              </w:rPr>
              <w:t>o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i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h</w:t>
            </w:r>
            <w:r w:rsidRPr="00092C8A">
              <w:rPr>
                <w:rFonts w:asciiTheme="minorHAnsi" w:eastAsia="Gill Sans MT" w:hAnsiTheme="minorHAnsi" w:cstheme="minorHAnsi"/>
                <w:w w:val="77"/>
                <w:sz w:val="22"/>
                <w:szCs w:val="22"/>
              </w:rPr>
              <w:t>m</w:t>
            </w:r>
            <w:r w:rsidRPr="00092C8A">
              <w:rPr>
                <w:rFonts w:asciiTheme="minorHAnsi" w:eastAsia="Gill Sans MT" w:hAnsiTheme="minorHAnsi" w:cstheme="minorHAnsi"/>
                <w:w w:val="155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and</w:t>
            </w:r>
            <w:r w:rsidRPr="00092C8A">
              <w:rPr>
                <w:rFonts w:asciiTheme="minorHAnsi" w:eastAsia="Gill Sans MT" w:hAnsiTheme="minorHAnsi" w:cstheme="minorHAnsi"/>
                <w:spacing w:val="53"/>
                <w:w w:val="12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79"/>
                <w:sz w:val="22"/>
                <w:szCs w:val="22"/>
              </w:rPr>
              <w:t>D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a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a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130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u</w:t>
            </w:r>
            <w:r w:rsidRPr="00092C8A">
              <w:rPr>
                <w:rFonts w:asciiTheme="minorHAnsi" w:eastAsia="Gill Sans MT" w:hAnsiTheme="minorHAnsi" w:cstheme="minorHAnsi"/>
                <w:w w:val="136"/>
                <w:sz w:val="22"/>
                <w:szCs w:val="22"/>
              </w:rPr>
              <w:t>c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u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55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: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238"/>
                <w:sz w:val="22"/>
                <w:szCs w:val="22"/>
              </w:rPr>
              <w:t>I</w:t>
            </w:r>
          </w:p>
        </w:tc>
      </w:tr>
      <w:tr w:rsidR="00092C8A" w:rsidRPr="00092C8A" w14:paraId="37B5E21C" w14:textId="77777777">
        <w:trPr>
          <w:trHeight w:hRule="exact" w:val="229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31AEDAA" w14:textId="77777777" w:rsidR="00E252D0" w:rsidRPr="00092C8A" w:rsidRDefault="00472B82">
            <w:pPr>
              <w:spacing w:line="200" w:lineRule="exact"/>
              <w:ind w:left="4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84"/>
                <w:sz w:val="22"/>
                <w:szCs w:val="22"/>
              </w:rPr>
              <w:t>C</w:t>
            </w:r>
            <w:r w:rsidRPr="00092C8A">
              <w:rPr>
                <w:rFonts w:asciiTheme="minorHAnsi" w:eastAsia="Gill Sans MT" w:hAnsiTheme="minorHAnsi" w:cstheme="minorHAnsi"/>
                <w:w w:val="130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84"/>
                <w:sz w:val="22"/>
                <w:szCs w:val="22"/>
              </w:rPr>
              <w:t>C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5B1C4722" w14:textId="77777777" w:rsidR="00E252D0" w:rsidRPr="00092C8A" w:rsidRDefault="00472B82">
            <w:pPr>
              <w:spacing w:line="200" w:lineRule="exact"/>
              <w:ind w:left="6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320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6E1BBEA" w14:textId="77777777" w:rsidR="00E252D0" w:rsidRPr="00092C8A" w:rsidRDefault="00472B82">
            <w:pPr>
              <w:spacing w:line="200" w:lineRule="exact"/>
              <w:ind w:left="119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>A+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7CF2F4AB" w14:textId="77777777" w:rsidR="00E252D0" w:rsidRPr="00092C8A" w:rsidRDefault="00472B82">
            <w:pPr>
              <w:spacing w:line="200" w:lineRule="exact"/>
              <w:ind w:left="835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77"/>
                <w:sz w:val="22"/>
                <w:szCs w:val="22"/>
              </w:rPr>
              <w:t>m</w:t>
            </w:r>
            <w:r w:rsidRPr="00092C8A">
              <w:rPr>
                <w:rFonts w:asciiTheme="minorHAnsi" w:eastAsia="Gill Sans MT" w:hAnsiTheme="minorHAnsi" w:cstheme="minorHAnsi"/>
                <w:w w:val="136"/>
                <w:sz w:val="22"/>
                <w:szCs w:val="22"/>
              </w:rPr>
              <w:t>y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136"/>
                <w:sz w:val="22"/>
                <w:szCs w:val="22"/>
              </w:rPr>
              <w:t>v</w:t>
            </w:r>
            <w:r w:rsidRPr="00092C8A">
              <w:rPr>
                <w:rFonts w:asciiTheme="minorHAnsi" w:eastAsia="Gill Sans MT" w:hAnsiTheme="minorHAnsi" w:cstheme="minorHAnsi"/>
                <w:w w:val="108"/>
                <w:sz w:val="22"/>
                <w:szCs w:val="22"/>
              </w:rPr>
              <w:t>o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l</w:t>
            </w:r>
            <w:r w:rsidRPr="00092C8A">
              <w:rPr>
                <w:rFonts w:asciiTheme="minorHAnsi" w:eastAsia="Gill Sans MT" w:hAnsiTheme="minorHAnsi" w:cstheme="minorHAnsi"/>
                <w:w w:val="117"/>
                <w:sz w:val="22"/>
                <w:szCs w:val="22"/>
              </w:rPr>
              <w:t>d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FA13D35" w14:textId="77777777" w:rsidR="00E252D0" w:rsidRPr="00092C8A" w:rsidRDefault="00472B82">
            <w:pPr>
              <w:spacing w:line="200" w:lineRule="exact"/>
              <w:ind w:left="119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27"/>
                <w:sz w:val="22"/>
                <w:szCs w:val="22"/>
              </w:rPr>
              <w:t>F</w:t>
            </w:r>
            <w:r w:rsidRPr="00092C8A">
              <w:rPr>
                <w:rFonts w:asciiTheme="minorHAnsi" w:eastAsia="Gill Sans MT" w:hAnsiTheme="minorHAnsi" w:cstheme="minorHAnsi"/>
                <w:w w:val="108"/>
                <w:sz w:val="22"/>
                <w:szCs w:val="22"/>
              </w:rPr>
              <w:t>o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un</w:t>
            </w:r>
            <w:r w:rsidRPr="00092C8A">
              <w:rPr>
                <w:rFonts w:asciiTheme="minorHAnsi" w:eastAsia="Gill Sans MT" w:hAnsiTheme="minorHAnsi" w:cstheme="minorHAnsi"/>
                <w:w w:val="117"/>
                <w:sz w:val="22"/>
                <w:szCs w:val="22"/>
              </w:rPr>
              <w:t>d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a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i</w:t>
            </w:r>
            <w:r w:rsidRPr="00092C8A">
              <w:rPr>
                <w:rFonts w:asciiTheme="minorHAnsi" w:eastAsia="Gill Sans MT" w:hAnsiTheme="minorHAnsi" w:cstheme="minorHAnsi"/>
                <w:w w:val="108"/>
                <w:sz w:val="22"/>
                <w:szCs w:val="22"/>
              </w:rPr>
              <w:t>o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n</w:t>
            </w:r>
            <w:r w:rsidRPr="00092C8A">
              <w:rPr>
                <w:rFonts w:asciiTheme="minorHAnsi" w:eastAsia="Gill Sans MT" w:hAnsiTheme="minorHAnsi" w:cstheme="minorHAnsi"/>
                <w:w w:val="155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108"/>
                <w:sz w:val="22"/>
                <w:szCs w:val="22"/>
              </w:rPr>
              <w:t>o</w:t>
            </w:r>
            <w:r w:rsidRPr="00092C8A">
              <w:rPr>
                <w:rFonts w:asciiTheme="minorHAnsi" w:eastAsia="Gill Sans MT" w:hAnsiTheme="minorHAnsi" w:cstheme="minorHAnsi"/>
                <w:w w:val="238"/>
                <w:sz w:val="22"/>
                <w:szCs w:val="22"/>
              </w:rPr>
              <w:t>f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84"/>
                <w:sz w:val="22"/>
                <w:szCs w:val="22"/>
              </w:rPr>
              <w:t>C</w:t>
            </w:r>
            <w:r w:rsidRPr="00092C8A">
              <w:rPr>
                <w:rFonts w:asciiTheme="minorHAnsi" w:eastAsia="Gill Sans MT" w:hAnsiTheme="minorHAnsi" w:cstheme="minorHAnsi"/>
                <w:w w:val="108"/>
                <w:sz w:val="22"/>
                <w:szCs w:val="22"/>
              </w:rPr>
              <w:t>o</w:t>
            </w:r>
            <w:r w:rsidRPr="00092C8A">
              <w:rPr>
                <w:rFonts w:asciiTheme="minorHAnsi" w:eastAsia="Gill Sans MT" w:hAnsiTheme="minorHAnsi" w:cstheme="minorHAnsi"/>
                <w:w w:val="77"/>
                <w:sz w:val="22"/>
                <w:szCs w:val="22"/>
              </w:rPr>
              <w:t>m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pu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130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136"/>
                <w:sz w:val="22"/>
                <w:szCs w:val="22"/>
              </w:rPr>
              <w:t>c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i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n</w:t>
            </w:r>
            <w:r w:rsidRPr="00092C8A">
              <w:rPr>
                <w:rFonts w:asciiTheme="minorHAnsi" w:eastAsia="Gill Sans MT" w:hAnsiTheme="minorHAnsi" w:cstheme="minorHAnsi"/>
                <w:w w:val="136"/>
                <w:sz w:val="22"/>
                <w:szCs w:val="22"/>
              </w:rPr>
              <w:t>c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</w:p>
        </w:tc>
      </w:tr>
      <w:tr w:rsidR="00092C8A" w:rsidRPr="00092C8A" w14:paraId="7FEF3984" w14:textId="77777777">
        <w:trPr>
          <w:trHeight w:hRule="exact" w:val="229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57B02D6D" w14:textId="77777777" w:rsidR="00E252D0" w:rsidRPr="00092C8A" w:rsidRDefault="00472B82">
            <w:pPr>
              <w:spacing w:line="200" w:lineRule="exact"/>
              <w:ind w:left="4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84"/>
                <w:sz w:val="22"/>
                <w:szCs w:val="22"/>
              </w:rPr>
              <w:t>C</w:t>
            </w:r>
            <w:r w:rsidRPr="00092C8A">
              <w:rPr>
                <w:rFonts w:asciiTheme="minorHAnsi" w:eastAsia="Gill Sans MT" w:hAnsiTheme="minorHAnsi" w:cstheme="minorHAnsi"/>
                <w:w w:val="130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84"/>
                <w:sz w:val="22"/>
                <w:szCs w:val="22"/>
              </w:rPr>
              <w:t>C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1CCBA5F6" w14:textId="77777777" w:rsidR="00E252D0" w:rsidRPr="00092C8A" w:rsidRDefault="00472B82">
            <w:pPr>
              <w:spacing w:line="200" w:lineRule="exact"/>
              <w:ind w:left="6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326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BAA8F68" w14:textId="77777777" w:rsidR="00E252D0" w:rsidRPr="00092C8A" w:rsidRDefault="00472B82">
            <w:pPr>
              <w:spacing w:line="200" w:lineRule="exact"/>
              <w:ind w:left="119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>A+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694C55BB" w14:textId="77777777" w:rsidR="00E252D0" w:rsidRPr="00092C8A" w:rsidRDefault="00472B82">
            <w:pPr>
              <w:spacing w:line="200" w:lineRule="exact"/>
              <w:ind w:left="800" w:right="800"/>
              <w:jc w:val="center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u</w:t>
            </w:r>
            <w:r w:rsidRPr="00092C8A">
              <w:rPr>
                <w:rFonts w:asciiTheme="minorHAnsi" w:eastAsia="Gill Sans MT" w:hAnsiTheme="minorHAnsi" w:cstheme="minorHAnsi"/>
                <w:w w:val="155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ke</w:t>
            </w:r>
            <w:r w:rsidRPr="00092C8A">
              <w:rPr>
                <w:rFonts w:asciiTheme="minorHAnsi" w:eastAsia="Gill Sans MT" w:hAnsiTheme="minorHAnsi" w:cstheme="minorHAnsi"/>
                <w:w w:val="136"/>
                <w:sz w:val="22"/>
                <w:szCs w:val="22"/>
              </w:rPr>
              <w:t>y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81D5AE" w14:textId="77777777" w:rsidR="00E252D0" w:rsidRPr="00092C8A" w:rsidRDefault="00472B82">
            <w:pPr>
              <w:spacing w:line="200" w:lineRule="exact"/>
              <w:ind w:left="119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89"/>
                <w:sz w:val="22"/>
                <w:szCs w:val="22"/>
              </w:rPr>
              <w:t>A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l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g</w:t>
            </w:r>
            <w:r w:rsidRPr="00092C8A">
              <w:rPr>
                <w:rFonts w:asciiTheme="minorHAnsi" w:eastAsia="Gill Sans MT" w:hAnsiTheme="minorHAnsi" w:cstheme="minorHAnsi"/>
                <w:w w:val="108"/>
                <w:sz w:val="22"/>
                <w:szCs w:val="22"/>
              </w:rPr>
              <w:t>o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i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h</w:t>
            </w:r>
            <w:r w:rsidRPr="00092C8A">
              <w:rPr>
                <w:rFonts w:asciiTheme="minorHAnsi" w:eastAsia="Gill Sans MT" w:hAnsiTheme="minorHAnsi" w:cstheme="minorHAnsi"/>
                <w:w w:val="77"/>
                <w:sz w:val="22"/>
                <w:szCs w:val="22"/>
              </w:rPr>
              <w:t>m</w:t>
            </w:r>
            <w:r w:rsidRPr="00092C8A">
              <w:rPr>
                <w:rFonts w:asciiTheme="minorHAnsi" w:eastAsia="Gill Sans MT" w:hAnsiTheme="minorHAnsi" w:cstheme="minorHAnsi"/>
                <w:w w:val="155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and</w:t>
            </w:r>
            <w:r w:rsidRPr="00092C8A">
              <w:rPr>
                <w:rFonts w:asciiTheme="minorHAnsi" w:eastAsia="Gill Sans MT" w:hAnsiTheme="minorHAnsi" w:cstheme="minorHAnsi"/>
                <w:spacing w:val="53"/>
                <w:w w:val="124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79"/>
                <w:sz w:val="22"/>
                <w:szCs w:val="22"/>
              </w:rPr>
              <w:t>D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a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a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130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u</w:t>
            </w:r>
            <w:r w:rsidRPr="00092C8A">
              <w:rPr>
                <w:rFonts w:asciiTheme="minorHAnsi" w:eastAsia="Gill Sans MT" w:hAnsiTheme="minorHAnsi" w:cstheme="minorHAnsi"/>
                <w:w w:val="136"/>
                <w:sz w:val="22"/>
                <w:szCs w:val="22"/>
              </w:rPr>
              <w:t>c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u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55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238"/>
                <w:sz w:val="22"/>
                <w:szCs w:val="22"/>
              </w:rPr>
              <w:t>II</w:t>
            </w:r>
          </w:p>
        </w:tc>
      </w:tr>
      <w:tr w:rsidR="00092C8A" w:rsidRPr="00092C8A" w14:paraId="46278D32" w14:textId="77777777">
        <w:trPr>
          <w:trHeight w:hRule="exact" w:val="229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177E7DD5" w14:textId="77777777" w:rsidR="00E252D0" w:rsidRPr="00092C8A" w:rsidRDefault="00472B82">
            <w:pPr>
              <w:spacing w:line="200" w:lineRule="exact"/>
              <w:ind w:left="4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84"/>
                <w:sz w:val="22"/>
                <w:szCs w:val="22"/>
              </w:rPr>
              <w:t>C</w:t>
            </w:r>
            <w:r w:rsidRPr="00092C8A">
              <w:rPr>
                <w:rFonts w:asciiTheme="minorHAnsi" w:eastAsia="Gill Sans MT" w:hAnsiTheme="minorHAnsi" w:cstheme="minorHAnsi"/>
                <w:w w:val="130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84"/>
                <w:sz w:val="22"/>
                <w:szCs w:val="22"/>
              </w:rPr>
              <w:t>C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6AAE1809" w14:textId="77777777" w:rsidR="00E252D0" w:rsidRPr="00092C8A" w:rsidRDefault="00472B82">
            <w:pPr>
              <w:spacing w:line="200" w:lineRule="exact"/>
              <w:ind w:left="6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330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3DD124C" w14:textId="77777777" w:rsidR="00E252D0" w:rsidRPr="00092C8A" w:rsidRDefault="00472B82">
            <w:pPr>
              <w:spacing w:line="200" w:lineRule="exact"/>
              <w:ind w:left="119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>A+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4313BF35" w14:textId="77777777" w:rsidR="00E252D0" w:rsidRPr="00092C8A" w:rsidRDefault="00472B82">
            <w:pPr>
              <w:spacing w:line="200" w:lineRule="exact"/>
              <w:ind w:left="800" w:right="800"/>
              <w:jc w:val="center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43"/>
                <w:sz w:val="22"/>
                <w:szCs w:val="22"/>
              </w:rPr>
              <w:t>z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a</w:t>
            </w:r>
            <w:r w:rsidRPr="00092C8A">
              <w:rPr>
                <w:rFonts w:asciiTheme="minorHAnsi" w:eastAsia="Gill Sans MT" w:hAnsiTheme="minorHAnsi" w:cstheme="minorHAnsi"/>
                <w:w w:val="155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679B26AC" w14:textId="77777777" w:rsidR="00E252D0" w:rsidRPr="00092C8A" w:rsidRDefault="00472B82">
            <w:pPr>
              <w:spacing w:line="200" w:lineRule="exact"/>
              <w:ind w:left="119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17"/>
                <w:sz w:val="22"/>
                <w:szCs w:val="22"/>
              </w:rPr>
              <w:t>P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108"/>
                <w:sz w:val="22"/>
                <w:szCs w:val="22"/>
              </w:rPr>
              <w:t>o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g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a</w:t>
            </w:r>
            <w:r w:rsidRPr="00092C8A">
              <w:rPr>
                <w:rFonts w:asciiTheme="minorHAnsi" w:eastAsia="Gill Sans MT" w:hAnsiTheme="minorHAnsi" w:cstheme="minorHAnsi"/>
                <w:w w:val="77"/>
                <w:sz w:val="22"/>
                <w:szCs w:val="22"/>
              </w:rPr>
              <w:t>mm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i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n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g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121"/>
                <w:sz w:val="22"/>
                <w:szCs w:val="22"/>
              </w:rPr>
              <w:t>L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a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n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g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u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ag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55"/>
                <w:sz w:val="22"/>
                <w:szCs w:val="22"/>
              </w:rPr>
              <w:t>s</w:t>
            </w:r>
          </w:p>
        </w:tc>
      </w:tr>
      <w:tr w:rsidR="00092C8A" w:rsidRPr="00092C8A" w14:paraId="0B673816" w14:textId="77777777">
        <w:trPr>
          <w:trHeight w:hRule="exact" w:val="229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7660828A" w14:textId="77777777" w:rsidR="00E252D0" w:rsidRPr="00092C8A" w:rsidRDefault="00472B82">
            <w:pPr>
              <w:spacing w:line="200" w:lineRule="exact"/>
              <w:ind w:left="4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84"/>
                <w:sz w:val="22"/>
                <w:szCs w:val="22"/>
              </w:rPr>
              <w:t>C</w:t>
            </w:r>
            <w:r w:rsidRPr="00092C8A">
              <w:rPr>
                <w:rFonts w:asciiTheme="minorHAnsi" w:eastAsia="Gill Sans MT" w:hAnsiTheme="minorHAnsi" w:cstheme="minorHAnsi"/>
                <w:w w:val="130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84"/>
                <w:sz w:val="22"/>
                <w:szCs w:val="22"/>
              </w:rPr>
              <w:t>C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6F7CDDFE" w14:textId="77777777" w:rsidR="00E252D0" w:rsidRPr="00092C8A" w:rsidRDefault="00472B82">
            <w:pPr>
              <w:spacing w:line="200" w:lineRule="exact"/>
              <w:ind w:left="6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490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245D4ED7" w14:textId="77777777" w:rsidR="00E252D0" w:rsidRPr="00092C8A" w:rsidRDefault="00472B82">
            <w:pPr>
              <w:spacing w:line="200" w:lineRule="exact"/>
              <w:ind w:left="119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>A+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2AA6416F" w14:textId="77777777" w:rsidR="00E252D0" w:rsidRPr="00092C8A" w:rsidRDefault="00472B82">
            <w:pPr>
              <w:spacing w:line="200" w:lineRule="exact"/>
              <w:ind w:left="800" w:right="800"/>
              <w:jc w:val="center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g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77"/>
                <w:sz w:val="22"/>
                <w:szCs w:val="22"/>
              </w:rPr>
              <w:t>m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a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n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729030F" w14:textId="77777777" w:rsidR="00E252D0" w:rsidRPr="00092C8A" w:rsidRDefault="00472B82">
            <w:pPr>
              <w:spacing w:line="200" w:lineRule="exact"/>
              <w:ind w:left="119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79"/>
                <w:sz w:val="22"/>
                <w:szCs w:val="22"/>
              </w:rPr>
              <w:t>D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i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36"/>
                <w:sz w:val="22"/>
                <w:szCs w:val="22"/>
              </w:rPr>
              <w:t>c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17"/>
                <w:sz w:val="22"/>
                <w:szCs w:val="22"/>
              </w:rPr>
              <w:t>d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130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u</w:t>
            </w:r>
            <w:r w:rsidRPr="00092C8A">
              <w:rPr>
                <w:rFonts w:asciiTheme="minorHAnsi" w:eastAsia="Gill Sans MT" w:hAnsiTheme="minorHAnsi" w:cstheme="minorHAnsi"/>
                <w:w w:val="117"/>
                <w:sz w:val="22"/>
                <w:szCs w:val="22"/>
              </w:rPr>
              <w:t>d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i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55"/>
                <w:sz w:val="22"/>
                <w:szCs w:val="22"/>
              </w:rPr>
              <w:t>s</w:t>
            </w:r>
          </w:p>
        </w:tc>
      </w:tr>
      <w:tr w:rsidR="00092C8A" w:rsidRPr="00092C8A" w14:paraId="2F02EF89" w14:textId="77777777">
        <w:trPr>
          <w:trHeight w:hRule="exact" w:val="229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11DF4B1C" w14:textId="77777777" w:rsidR="00E252D0" w:rsidRPr="00092C8A" w:rsidRDefault="00472B82">
            <w:pPr>
              <w:spacing w:line="200" w:lineRule="exact"/>
              <w:ind w:left="4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84"/>
                <w:sz w:val="22"/>
                <w:szCs w:val="22"/>
              </w:rPr>
              <w:t>C</w:t>
            </w:r>
            <w:r w:rsidRPr="00092C8A">
              <w:rPr>
                <w:rFonts w:asciiTheme="minorHAnsi" w:eastAsia="Gill Sans MT" w:hAnsiTheme="minorHAnsi" w:cstheme="minorHAnsi"/>
                <w:w w:val="130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84"/>
                <w:sz w:val="22"/>
                <w:szCs w:val="22"/>
              </w:rPr>
              <w:t>C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3E511D9B" w14:textId="77777777" w:rsidR="00E252D0" w:rsidRPr="00092C8A" w:rsidRDefault="00472B82">
            <w:pPr>
              <w:spacing w:line="200" w:lineRule="exact"/>
              <w:ind w:left="6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499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8E99222" w14:textId="77777777" w:rsidR="00E252D0" w:rsidRPr="00092C8A" w:rsidRDefault="00472B82">
            <w:pPr>
              <w:spacing w:line="200" w:lineRule="exact"/>
              <w:ind w:left="119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>A+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4397FF7D" w14:textId="77777777" w:rsidR="00E252D0" w:rsidRPr="00092C8A" w:rsidRDefault="00472B82">
            <w:pPr>
              <w:spacing w:line="200" w:lineRule="exact"/>
              <w:ind w:left="835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55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a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n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g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184"/>
                <w:sz w:val="22"/>
                <w:szCs w:val="22"/>
              </w:rPr>
              <w:t>-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108"/>
                <w:sz w:val="22"/>
                <w:szCs w:val="22"/>
              </w:rPr>
              <w:t>o</w:t>
            </w:r>
            <w:r w:rsidRPr="00092C8A">
              <w:rPr>
                <w:rFonts w:asciiTheme="minorHAnsi" w:eastAsia="Gill Sans MT" w:hAnsiTheme="minorHAnsi" w:cstheme="minorHAnsi"/>
                <w:w w:val="155"/>
                <w:sz w:val="22"/>
                <w:szCs w:val="22"/>
              </w:rPr>
              <w:t>ss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9312FC8" w14:textId="77777777" w:rsidR="00E252D0" w:rsidRPr="00092C8A" w:rsidRDefault="00472B82">
            <w:pPr>
              <w:spacing w:line="200" w:lineRule="exact"/>
              <w:ind w:left="119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98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36"/>
                <w:sz w:val="22"/>
                <w:szCs w:val="22"/>
              </w:rPr>
              <w:t>c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hn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i</w:t>
            </w:r>
            <w:r w:rsidRPr="00092C8A">
              <w:rPr>
                <w:rFonts w:asciiTheme="minorHAnsi" w:eastAsia="Gill Sans MT" w:hAnsiTheme="minorHAnsi" w:cstheme="minorHAnsi"/>
                <w:w w:val="136"/>
                <w:sz w:val="22"/>
                <w:szCs w:val="22"/>
              </w:rPr>
              <w:t>c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a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l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117"/>
                <w:sz w:val="22"/>
                <w:szCs w:val="22"/>
              </w:rPr>
              <w:t>P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108"/>
                <w:sz w:val="22"/>
                <w:szCs w:val="22"/>
              </w:rPr>
              <w:t>o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j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36"/>
                <w:sz w:val="22"/>
                <w:szCs w:val="22"/>
              </w:rPr>
              <w:t>c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184"/>
                <w:sz w:val="22"/>
                <w:szCs w:val="22"/>
              </w:rPr>
              <w:t>(</w:t>
            </w:r>
            <w:r w:rsidRPr="00092C8A">
              <w:rPr>
                <w:rFonts w:asciiTheme="minorHAnsi" w:eastAsia="Gill Sans MT" w:hAnsiTheme="minorHAnsi" w:cstheme="minorHAnsi"/>
                <w:w w:val="136"/>
                <w:sz w:val="22"/>
                <w:szCs w:val="22"/>
              </w:rPr>
              <w:t>c</w:t>
            </w:r>
            <w:r w:rsidRPr="00092C8A">
              <w:rPr>
                <w:rFonts w:asciiTheme="minorHAnsi" w:eastAsia="Gill Sans MT" w:hAnsiTheme="minorHAnsi" w:cstheme="minorHAnsi"/>
                <w:w w:val="108"/>
                <w:sz w:val="22"/>
                <w:szCs w:val="22"/>
              </w:rPr>
              <w:t>o</w:t>
            </w:r>
            <w:r w:rsidRPr="00092C8A">
              <w:rPr>
                <w:rFonts w:asciiTheme="minorHAnsi" w:eastAsia="Gill Sans MT" w:hAnsiTheme="minorHAnsi" w:cstheme="minorHAnsi"/>
                <w:w w:val="184"/>
                <w:sz w:val="22"/>
                <w:szCs w:val="22"/>
              </w:rPr>
              <w:t>-</w:t>
            </w:r>
            <w:r w:rsidRPr="00092C8A">
              <w:rPr>
                <w:rFonts w:asciiTheme="minorHAnsi" w:eastAsia="Gill Sans MT" w:hAnsiTheme="minorHAnsi" w:cstheme="minorHAnsi"/>
                <w:w w:val="155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up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136"/>
                <w:sz w:val="22"/>
                <w:szCs w:val="22"/>
              </w:rPr>
              <w:t>v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i</w:t>
            </w:r>
            <w:r w:rsidRPr="00092C8A">
              <w:rPr>
                <w:rFonts w:asciiTheme="minorHAnsi" w:eastAsia="Gill Sans MT" w:hAnsiTheme="minorHAnsi" w:cstheme="minorHAnsi"/>
                <w:w w:val="155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17"/>
                <w:sz w:val="22"/>
                <w:szCs w:val="22"/>
              </w:rPr>
              <w:t>d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82"/>
                <w:sz w:val="22"/>
                <w:szCs w:val="22"/>
              </w:rPr>
              <w:t>w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i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h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g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77"/>
                <w:sz w:val="22"/>
                <w:szCs w:val="22"/>
              </w:rPr>
              <w:t>m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a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n</w:t>
            </w:r>
            <w:r w:rsidRPr="00092C8A">
              <w:rPr>
                <w:rFonts w:asciiTheme="minorHAnsi" w:eastAsia="Gill Sans MT" w:hAnsiTheme="minorHAnsi" w:cstheme="minorHAnsi"/>
                <w:w w:val="184"/>
                <w:sz w:val="22"/>
                <w:szCs w:val="22"/>
              </w:rPr>
              <w:t>)</w:t>
            </w:r>
          </w:p>
        </w:tc>
      </w:tr>
      <w:tr w:rsidR="00092C8A" w:rsidRPr="00092C8A" w14:paraId="796A3658" w14:textId="77777777">
        <w:trPr>
          <w:trHeight w:hRule="exact" w:val="229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1EAC397B" w14:textId="77777777" w:rsidR="00E252D0" w:rsidRPr="00092C8A" w:rsidRDefault="00472B82">
            <w:pPr>
              <w:spacing w:line="200" w:lineRule="exact"/>
              <w:ind w:left="4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30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76"/>
                <w:sz w:val="22"/>
                <w:szCs w:val="22"/>
              </w:rPr>
              <w:t>N</w:t>
            </w:r>
            <w:r w:rsidRPr="00092C8A">
              <w:rPr>
                <w:rFonts w:asciiTheme="minorHAnsi" w:eastAsia="Gill Sans MT" w:hAnsiTheme="minorHAnsi" w:cstheme="minorHAnsi"/>
                <w:w w:val="80"/>
                <w:sz w:val="22"/>
                <w:szCs w:val="22"/>
              </w:rPr>
              <w:t>G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5025EDF0" w14:textId="77777777" w:rsidR="00E252D0" w:rsidRPr="00092C8A" w:rsidRDefault="00472B82">
            <w:pPr>
              <w:spacing w:line="200" w:lineRule="exact"/>
              <w:ind w:left="6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330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5A25EA40" w14:textId="77777777" w:rsidR="00E252D0" w:rsidRPr="00092C8A" w:rsidRDefault="00472B82">
            <w:pPr>
              <w:spacing w:line="200" w:lineRule="exact"/>
              <w:ind w:left="119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>A+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7B987FD3" w14:textId="77777777" w:rsidR="00E252D0" w:rsidRPr="00092C8A" w:rsidRDefault="00472B82">
            <w:pPr>
              <w:spacing w:line="200" w:lineRule="exact"/>
              <w:ind w:left="835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k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a</w:t>
            </w:r>
            <w:r w:rsidRPr="00092C8A">
              <w:rPr>
                <w:rFonts w:asciiTheme="minorHAnsi" w:eastAsia="Gill Sans MT" w:hAnsiTheme="minorHAnsi" w:cstheme="minorHAnsi"/>
                <w:w w:val="77"/>
                <w:sz w:val="22"/>
                <w:szCs w:val="22"/>
              </w:rPr>
              <w:t>m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i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n</w:t>
            </w:r>
            <w:r w:rsidRPr="00092C8A">
              <w:rPr>
                <w:rFonts w:asciiTheme="minorHAnsi" w:eastAsia="Gill Sans MT" w:hAnsiTheme="minorHAnsi" w:cstheme="minorHAnsi"/>
                <w:w w:val="155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k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i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246CB50B" w14:textId="77777777" w:rsidR="00E252D0" w:rsidRPr="00092C8A" w:rsidRDefault="00472B82">
            <w:pPr>
              <w:spacing w:line="200" w:lineRule="exact"/>
              <w:ind w:left="119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72"/>
                <w:sz w:val="22"/>
                <w:szCs w:val="22"/>
              </w:rPr>
              <w:t>O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b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j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36"/>
                <w:sz w:val="22"/>
                <w:szCs w:val="22"/>
              </w:rPr>
              <w:t>c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184"/>
                <w:sz w:val="22"/>
                <w:szCs w:val="22"/>
              </w:rPr>
              <w:t>-</w:t>
            </w:r>
            <w:r w:rsidRPr="00092C8A">
              <w:rPr>
                <w:rFonts w:asciiTheme="minorHAnsi" w:eastAsia="Gill Sans MT" w:hAnsiTheme="minorHAnsi" w:cstheme="minorHAnsi"/>
                <w:w w:val="72"/>
                <w:sz w:val="22"/>
                <w:szCs w:val="22"/>
              </w:rPr>
              <w:t>O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i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n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17"/>
                <w:sz w:val="22"/>
                <w:szCs w:val="22"/>
              </w:rPr>
              <w:t>d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130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108"/>
                <w:sz w:val="22"/>
                <w:szCs w:val="22"/>
              </w:rPr>
              <w:t>o</w:t>
            </w:r>
            <w:r w:rsidRPr="00092C8A">
              <w:rPr>
                <w:rFonts w:asciiTheme="minorHAnsi" w:eastAsia="Gill Sans MT" w:hAnsiTheme="minorHAnsi" w:cstheme="minorHAnsi"/>
                <w:w w:val="238"/>
                <w:sz w:val="22"/>
                <w:szCs w:val="22"/>
              </w:rPr>
              <w:t>f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82"/>
                <w:sz w:val="22"/>
                <w:szCs w:val="22"/>
              </w:rPr>
              <w:t>w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a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79"/>
                <w:sz w:val="22"/>
                <w:szCs w:val="22"/>
              </w:rPr>
              <w:t>D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36"/>
                <w:sz w:val="22"/>
                <w:szCs w:val="22"/>
              </w:rPr>
              <w:t>v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l</w:t>
            </w:r>
            <w:r w:rsidRPr="00092C8A">
              <w:rPr>
                <w:rFonts w:asciiTheme="minorHAnsi" w:eastAsia="Gill Sans MT" w:hAnsiTheme="minorHAnsi" w:cstheme="minorHAnsi"/>
                <w:w w:val="108"/>
                <w:sz w:val="22"/>
                <w:szCs w:val="22"/>
              </w:rPr>
              <w:t>o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p</w:t>
            </w:r>
            <w:r w:rsidRPr="00092C8A">
              <w:rPr>
                <w:rFonts w:asciiTheme="minorHAnsi" w:eastAsia="Gill Sans MT" w:hAnsiTheme="minorHAnsi" w:cstheme="minorHAnsi"/>
                <w:w w:val="77"/>
                <w:sz w:val="22"/>
                <w:szCs w:val="22"/>
              </w:rPr>
              <w:t>m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n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</w:p>
        </w:tc>
      </w:tr>
      <w:tr w:rsidR="00092C8A" w:rsidRPr="00092C8A" w14:paraId="54442676" w14:textId="77777777">
        <w:trPr>
          <w:trHeight w:hRule="exact" w:val="31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7AB3B584" w14:textId="77777777" w:rsidR="00E252D0" w:rsidRPr="00092C8A" w:rsidRDefault="00472B82">
            <w:pPr>
              <w:spacing w:line="200" w:lineRule="exact"/>
              <w:ind w:left="4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30"/>
                <w:sz w:val="22"/>
                <w:szCs w:val="22"/>
              </w:rPr>
              <w:t>S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76"/>
                <w:sz w:val="22"/>
                <w:szCs w:val="22"/>
              </w:rPr>
              <w:t>N</w:t>
            </w:r>
            <w:r w:rsidRPr="00092C8A">
              <w:rPr>
                <w:rFonts w:asciiTheme="minorHAnsi" w:eastAsia="Gill Sans MT" w:hAnsiTheme="minorHAnsi" w:cstheme="minorHAnsi"/>
                <w:w w:val="80"/>
                <w:sz w:val="22"/>
                <w:szCs w:val="22"/>
              </w:rPr>
              <w:t>G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5B478A5A" w14:textId="77777777" w:rsidR="00E252D0" w:rsidRPr="00092C8A" w:rsidRDefault="00472B82">
            <w:pPr>
              <w:spacing w:line="200" w:lineRule="exact"/>
              <w:ind w:left="60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450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2939335" w14:textId="77777777" w:rsidR="00E252D0" w:rsidRPr="00092C8A" w:rsidRDefault="00472B82">
            <w:pPr>
              <w:spacing w:line="200" w:lineRule="exact"/>
              <w:ind w:left="119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>A+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52834367" w14:textId="77777777" w:rsidR="00E252D0" w:rsidRPr="00092C8A" w:rsidRDefault="00472B82">
            <w:pPr>
              <w:spacing w:line="200" w:lineRule="exact"/>
              <w:ind w:left="800" w:right="1278"/>
              <w:jc w:val="center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82"/>
                <w:sz w:val="22"/>
                <w:szCs w:val="22"/>
              </w:rPr>
              <w:t>w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u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0BD9685" w14:textId="77777777" w:rsidR="00E252D0" w:rsidRPr="00092C8A" w:rsidRDefault="00472B82">
            <w:pPr>
              <w:spacing w:line="200" w:lineRule="exact"/>
              <w:ind w:left="119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092C8A">
              <w:rPr>
                <w:rFonts w:asciiTheme="minorHAnsi" w:eastAsia="Gill Sans MT" w:hAnsiTheme="minorHAnsi" w:cstheme="minorHAnsi"/>
                <w:w w:val="76"/>
                <w:sz w:val="22"/>
                <w:szCs w:val="22"/>
              </w:rPr>
              <w:t>N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82"/>
                <w:sz w:val="22"/>
                <w:szCs w:val="22"/>
              </w:rPr>
              <w:t>w</w:t>
            </w:r>
            <w:r w:rsidRPr="00092C8A">
              <w:rPr>
                <w:rFonts w:asciiTheme="minorHAnsi" w:eastAsia="Gill Sans MT" w:hAnsiTheme="minorHAnsi" w:cstheme="minorHAnsi"/>
                <w:w w:val="108"/>
                <w:sz w:val="22"/>
                <w:szCs w:val="22"/>
              </w:rPr>
              <w:t>o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k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84"/>
                <w:sz w:val="22"/>
                <w:szCs w:val="22"/>
              </w:rPr>
              <w:t>C</w:t>
            </w:r>
            <w:r w:rsidRPr="00092C8A">
              <w:rPr>
                <w:rFonts w:asciiTheme="minorHAnsi" w:eastAsia="Gill Sans MT" w:hAnsiTheme="minorHAnsi" w:cstheme="minorHAnsi"/>
                <w:w w:val="124"/>
                <w:sz w:val="22"/>
                <w:szCs w:val="22"/>
              </w:rPr>
              <w:t>e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n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151"/>
                <w:sz w:val="22"/>
                <w:szCs w:val="22"/>
              </w:rPr>
              <w:t>r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i</w:t>
            </w:r>
            <w:r w:rsidRPr="00092C8A">
              <w:rPr>
                <w:rFonts w:asciiTheme="minorHAnsi" w:eastAsia="Gill Sans MT" w:hAnsiTheme="minorHAnsi" w:cstheme="minorHAnsi"/>
                <w:w w:val="136"/>
                <w:sz w:val="22"/>
                <w:szCs w:val="22"/>
              </w:rPr>
              <w:t>c</w:t>
            </w:r>
            <w:r w:rsidRPr="00092C8A">
              <w:rPr>
                <w:rFonts w:asciiTheme="minorHAnsi" w:eastAsia="Gill Sans MT" w:hAnsiTheme="minorHAnsi" w:cstheme="minorHAnsi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92C8A">
              <w:rPr>
                <w:rFonts w:asciiTheme="minorHAnsi" w:eastAsia="Gill Sans MT" w:hAnsiTheme="minorHAnsi" w:cstheme="minorHAnsi"/>
                <w:w w:val="84"/>
                <w:sz w:val="22"/>
                <w:szCs w:val="22"/>
              </w:rPr>
              <w:t>C</w:t>
            </w:r>
            <w:r w:rsidRPr="00092C8A">
              <w:rPr>
                <w:rFonts w:asciiTheme="minorHAnsi" w:eastAsia="Gill Sans MT" w:hAnsiTheme="minorHAnsi" w:cstheme="minorHAnsi"/>
                <w:w w:val="108"/>
                <w:sz w:val="22"/>
                <w:szCs w:val="22"/>
              </w:rPr>
              <w:t>o</w:t>
            </w:r>
            <w:r w:rsidRPr="00092C8A">
              <w:rPr>
                <w:rFonts w:asciiTheme="minorHAnsi" w:eastAsia="Gill Sans MT" w:hAnsiTheme="minorHAnsi" w:cstheme="minorHAnsi"/>
                <w:w w:val="77"/>
                <w:sz w:val="22"/>
                <w:szCs w:val="22"/>
              </w:rPr>
              <w:t>m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pu</w:t>
            </w:r>
            <w:r w:rsidRPr="00092C8A">
              <w:rPr>
                <w:rFonts w:asciiTheme="minorHAnsi" w:eastAsia="Gill Sans MT" w:hAnsiTheme="minorHAnsi" w:cstheme="minorHAnsi"/>
                <w:w w:val="179"/>
                <w:sz w:val="22"/>
                <w:szCs w:val="22"/>
              </w:rPr>
              <w:t>t</w:t>
            </w:r>
            <w:r w:rsidRPr="00092C8A">
              <w:rPr>
                <w:rFonts w:asciiTheme="minorHAnsi" w:eastAsia="Gill Sans MT" w:hAnsiTheme="minorHAnsi" w:cstheme="minorHAnsi"/>
                <w:w w:val="272"/>
                <w:sz w:val="22"/>
                <w:szCs w:val="22"/>
              </w:rPr>
              <w:t>i</w:t>
            </w:r>
            <w:r w:rsidRPr="00092C8A">
              <w:rPr>
                <w:rFonts w:asciiTheme="minorHAnsi" w:eastAsia="Gill Sans MT" w:hAnsiTheme="minorHAnsi" w:cstheme="minorHAnsi"/>
                <w:w w:val="119"/>
                <w:sz w:val="22"/>
                <w:szCs w:val="22"/>
              </w:rPr>
              <w:t>n</w:t>
            </w:r>
            <w:r w:rsidRPr="00092C8A">
              <w:rPr>
                <w:rFonts w:asciiTheme="minorHAnsi" w:eastAsia="Gill Sans MT" w:hAnsiTheme="minorHAnsi" w:cstheme="minorHAnsi"/>
                <w:w w:val="140"/>
                <w:sz w:val="22"/>
                <w:szCs w:val="22"/>
              </w:rPr>
              <w:t>g</w:t>
            </w:r>
          </w:p>
        </w:tc>
      </w:tr>
    </w:tbl>
    <w:p w14:paraId="558454E8" w14:textId="77777777" w:rsidR="00E252D0" w:rsidRPr="00092C8A" w:rsidRDefault="00472B82">
      <w:pPr>
        <w:spacing w:before="75"/>
        <w:ind w:left="160"/>
        <w:rPr>
          <w:rFonts w:asciiTheme="minorHAnsi" w:eastAsia="Verdana" w:hAnsiTheme="minorHAnsi" w:cstheme="minorHAnsi"/>
          <w:sz w:val="22"/>
          <w:szCs w:val="22"/>
        </w:rPr>
      </w:pPr>
      <w:r w:rsidRPr="00092C8A">
        <w:rPr>
          <w:rFonts w:asciiTheme="minorHAnsi" w:eastAsia="Verdana" w:hAnsiTheme="minorHAnsi" w:cstheme="minorHAnsi"/>
          <w:b/>
          <w:sz w:val="22"/>
          <w:szCs w:val="22"/>
        </w:rPr>
        <w:t>Complete</w:t>
      </w:r>
      <w:r w:rsidRPr="00092C8A">
        <w:rPr>
          <w:rFonts w:asciiTheme="minorHAnsi" w:eastAsia="Verdana" w:hAnsiTheme="minorHAnsi" w:cstheme="minorHAnsi"/>
          <w:b/>
          <w:spacing w:val="1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Computer</w:t>
      </w:r>
      <w:r w:rsidRPr="00092C8A">
        <w:rPr>
          <w:rFonts w:asciiTheme="minorHAnsi" w:eastAsia="Verdana" w:hAnsiTheme="minorHAnsi" w:cstheme="minorHAnsi"/>
          <w:b/>
          <w:spacing w:val="15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Science</w:t>
      </w:r>
      <w:r w:rsidRPr="00092C8A">
        <w:rPr>
          <w:rFonts w:asciiTheme="minorHAnsi" w:eastAsia="Verdana" w:hAnsiTheme="minorHAnsi" w:cstheme="minorHAnsi"/>
          <w:b/>
          <w:spacing w:val="12"/>
          <w:sz w:val="22"/>
          <w:szCs w:val="22"/>
        </w:rPr>
        <w:t xml:space="preserve"> </w:t>
      </w:r>
      <w:r w:rsidRPr="00092C8A">
        <w:rPr>
          <w:rFonts w:asciiTheme="minorHAnsi" w:eastAsia="Verdana" w:hAnsiTheme="minorHAnsi" w:cstheme="minorHAnsi"/>
          <w:b/>
          <w:sz w:val="22"/>
          <w:szCs w:val="22"/>
        </w:rPr>
        <w:t>Transcripts:</w:t>
      </w:r>
      <w:r w:rsidRPr="00092C8A">
        <w:rPr>
          <w:rFonts w:asciiTheme="minorHAnsi" w:eastAsia="Verdana" w:hAnsiTheme="minorHAnsi" w:cstheme="minorHAnsi"/>
          <w:b/>
          <w:spacing w:val="18"/>
          <w:sz w:val="22"/>
          <w:szCs w:val="22"/>
        </w:rPr>
        <w:t xml:space="preserve"> </w:t>
      </w:r>
      <w:hyperlink r:id="rId14">
        <w:r w:rsidRPr="00092C8A">
          <w:rPr>
            <w:rFonts w:asciiTheme="minorHAnsi" w:eastAsia="Verdana" w:hAnsiTheme="minorHAnsi" w:cstheme="minorHAnsi"/>
            <w:w w:val="101"/>
            <w:sz w:val="22"/>
            <w:szCs w:val="22"/>
          </w:rPr>
          <w:t>http://juliusd</w:t>
        </w:r>
        <w:r w:rsidRPr="00092C8A">
          <w:rPr>
            <w:rFonts w:asciiTheme="minorHAnsi" w:eastAsia="Verdana" w:hAnsiTheme="minorHAnsi" w:cstheme="minorHAnsi"/>
            <w:spacing w:val="-2"/>
            <w:w w:val="101"/>
            <w:sz w:val="22"/>
            <w:szCs w:val="22"/>
          </w:rPr>
          <w:t>a</w:t>
        </w:r>
        <w:r w:rsidRPr="00092C8A">
          <w:rPr>
            <w:rFonts w:asciiTheme="minorHAnsi" w:eastAsia="Verdana" w:hAnsiTheme="minorHAnsi" w:cstheme="minorHAnsi"/>
            <w:w w:val="101"/>
            <w:sz w:val="22"/>
            <w:szCs w:val="22"/>
          </w:rPr>
          <w:t>vies.ca/resume/school.html</w:t>
        </w:r>
      </w:hyperlink>
    </w:p>
    <w:sectPr w:rsidR="00E252D0" w:rsidRPr="00092C8A">
      <w:pgSz w:w="12240" w:h="15840"/>
      <w:pgMar w:top="380" w:right="420" w:bottom="280" w:left="420" w:header="222" w:footer="2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1B0C2" w14:textId="77777777" w:rsidR="00472B82" w:rsidRDefault="00472B82">
      <w:r>
        <w:separator/>
      </w:r>
    </w:p>
  </w:endnote>
  <w:endnote w:type="continuationSeparator" w:id="0">
    <w:p w14:paraId="260E83EE" w14:textId="77777777" w:rsidR="00472B82" w:rsidRDefault="00472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D95BB" w14:textId="77777777" w:rsidR="00E252D0" w:rsidRDefault="00472B82">
    <w:pPr>
      <w:spacing w:line="200" w:lineRule="exact"/>
    </w:pPr>
    <w:r>
      <w:pict w14:anchorId="5C7F5B0D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5pt;margin-top:767.6pt;width:171.5pt;height:10pt;z-index:-251659264;mso-position-horizontal-relative:page;mso-position-vertical-relative:page" filled="f" stroked="f">
          <v:textbox inset="0,0,0,0">
            <w:txbxContent>
              <w:p w14:paraId="2E6D2FF4" w14:textId="77777777" w:rsidR="00E252D0" w:rsidRDefault="00472B82">
                <w:pPr>
                  <w:spacing w:line="180" w:lineRule="exact"/>
                  <w:ind w:left="20" w:right="-24"/>
                  <w:rPr>
                    <w:rFonts w:ascii="Gill Sans MT" w:eastAsia="Gill Sans MT" w:hAnsi="Gill Sans MT" w:cs="Gill Sans MT"/>
                    <w:sz w:val="16"/>
                    <w:szCs w:val="16"/>
                  </w:rPr>
                </w:pPr>
                <w:hyperlink r:id="rId1"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h</w:t>
                  </w:r>
                  <w:r>
                    <w:rPr>
                      <w:rFonts w:ascii="Gill Sans MT" w:eastAsia="Gill Sans MT" w:hAnsi="Gill Sans MT" w:cs="Gill Sans MT"/>
                      <w:w w:val="117"/>
                      <w:sz w:val="16"/>
                      <w:szCs w:val="16"/>
                    </w:rPr>
                    <w:t>tt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p</w:t>
                  </w:r>
                  <w:r>
                    <w:rPr>
                      <w:rFonts w:ascii="Gill Sans MT" w:eastAsia="Gill Sans MT" w:hAnsi="Gill Sans MT" w:cs="Gill Sans MT"/>
                      <w:w w:val="153"/>
                      <w:sz w:val="16"/>
                      <w:szCs w:val="16"/>
                    </w:rPr>
                    <w:t>:</w:t>
                  </w:r>
                  <w:r>
                    <w:rPr>
                      <w:rFonts w:ascii="Gill Sans MT" w:eastAsia="Gill Sans MT" w:hAnsi="Gill Sans MT" w:cs="Gill Sans MT"/>
                      <w:w w:val="120"/>
                      <w:sz w:val="16"/>
                      <w:szCs w:val="16"/>
                    </w:rPr>
                    <w:t>//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juliu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s</w:t>
                  </w:r>
                  <w:r>
                    <w:rPr>
                      <w:rFonts w:ascii="Gill Sans MT" w:eastAsia="Gill Sans MT" w:hAnsi="Gill Sans MT" w:cs="Gill Sans MT"/>
                      <w:w w:val="124"/>
                      <w:sz w:val="16"/>
                      <w:szCs w:val="16"/>
                    </w:rPr>
                    <w:t>d</w:t>
                  </w:r>
                  <w:r>
                    <w:rPr>
                      <w:rFonts w:ascii="Gill Sans MT" w:eastAsia="Gill Sans MT" w:hAnsi="Gill Sans MT" w:cs="Gill Sans MT"/>
                      <w:w w:val="143"/>
                      <w:sz w:val="16"/>
                      <w:szCs w:val="16"/>
                    </w:rPr>
                    <w:t>a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v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i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s</w:t>
                  </w:r>
                  <w:r>
                    <w:rPr>
                      <w:rFonts w:ascii="Gill Sans MT" w:eastAsia="Gill Sans MT" w:hAnsi="Gill Sans MT" w:cs="Gill Sans MT"/>
                      <w:w w:val="145"/>
                      <w:sz w:val="16"/>
                      <w:szCs w:val="16"/>
                    </w:rPr>
                    <w:t>.</w:t>
                  </w:r>
                  <w:r>
                    <w:rPr>
                      <w:rFonts w:ascii="Gill Sans MT" w:eastAsia="Gill Sans MT" w:hAnsi="Gill Sans MT" w:cs="Gill Sans MT"/>
                      <w:w w:val="125"/>
                      <w:sz w:val="16"/>
                      <w:szCs w:val="16"/>
                    </w:rPr>
                    <w:t>c</w:t>
                  </w:r>
                  <w:r>
                    <w:rPr>
                      <w:rFonts w:ascii="Gill Sans MT" w:eastAsia="Gill Sans MT" w:hAnsi="Gill Sans MT" w:cs="Gill Sans MT"/>
                      <w:w w:val="143"/>
                      <w:sz w:val="16"/>
                      <w:szCs w:val="16"/>
                    </w:rPr>
                    <w:t>a</w:t>
                  </w:r>
                  <w:r>
                    <w:rPr>
                      <w:rFonts w:ascii="Gill Sans MT" w:eastAsia="Gill Sans MT" w:hAnsi="Gill Sans MT" w:cs="Gill Sans MT"/>
                      <w:w w:val="120"/>
                      <w:sz w:val="16"/>
                      <w:szCs w:val="16"/>
                    </w:rPr>
                    <w:t>/</w:t>
                  </w:r>
                  <w:r>
                    <w:rPr>
                      <w:rFonts w:ascii="Gill Sans MT" w:eastAsia="Gill Sans MT" w:hAnsi="Gill Sans MT" w:cs="Gill Sans MT"/>
                      <w:spacing w:val="-4"/>
                      <w:w w:val="104"/>
                      <w:sz w:val="16"/>
                      <w:szCs w:val="16"/>
                    </w:rPr>
                    <w:t>r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s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um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20"/>
                      <w:sz w:val="16"/>
                      <w:szCs w:val="16"/>
                    </w:rPr>
                    <w:t>/</w:t>
                  </w:r>
                  <w:r>
                    <w:rPr>
                      <w:rFonts w:ascii="Gill Sans MT" w:eastAsia="Gill Sans MT" w:hAnsi="Gill Sans MT" w:cs="Gill Sans MT"/>
                      <w:spacing w:val="-4"/>
                      <w:w w:val="104"/>
                      <w:sz w:val="16"/>
                      <w:szCs w:val="16"/>
                    </w:rPr>
                    <w:t>r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s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um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45"/>
                      <w:sz w:val="16"/>
                      <w:szCs w:val="16"/>
                    </w:rPr>
                    <w:t>.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h</w:t>
                  </w:r>
                  <w:r>
                    <w:rPr>
                      <w:rFonts w:ascii="Gill Sans MT" w:eastAsia="Gill Sans MT" w:hAnsi="Gill Sans MT" w:cs="Gill Sans MT"/>
                      <w:w w:val="117"/>
                      <w:sz w:val="16"/>
                      <w:szCs w:val="16"/>
                    </w:rPr>
                    <w:t>t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ml</w:t>
                  </w:r>
                </w:hyperlink>
              </w:p>
            </w:txbxContent>
          </v:textbox>
          <w10:wrap anchorx="page" anchory="page"/>
        </v:shape>
      </w:pict>
    </w:r>
    <w:r>
      <w:pict w14:anchorId="1CD4F843">
        <v:shape id="_x0000_s2051" type="#_x0000_t202" style="position:absolute;margin-left:571.1pt;margin-top:767.6pt;width:15.9pt;height:10pt;z-index:-251658240;mso-position-horizontal-relative:page;mso-position-vertical-relative:page" filled="f" stroked="f">
          <v:textbox inset="0,0,0,0">
            <w:txbxContent>
              <w:p w14:paraId="71F3CC96" w14:textId="77777777" w:rsidR="00E252D0" w:rsidRDefault="00472B82">
                <w:pPr>
                  <w:spacing w:line="180" w:lineRule="exact"/>
                  <w:ind w:left="40" w:right="-24"/>
                  <w:rPr>
                    <w:rFonts w:ascii="Gill Sans MT" w:eastAsia="Gill Sans MT" w:hAnsi="Gill Sans MT" w:cs="Gill Sans MT"/>
                    <w:sz w:val="16"/>
                    <w:szCs w:val="16"/>
                  </w:rPr>
                </w:pPr>
                <w:r>
                  <w:fldChar w:fldCharType="begin"/>
                </w:r>
                <w:r>
                  <w:rPr>
                    <w:rFonts w:ascii="Gill Sans MT" w:eastAsia="Gill Sans MT" w:hAnsi="Gill Sans MT" w:cs="Gill Sans MT"/>
                    <w:w w:val="127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Gill Sans MT" w:eastAsia="Gill Sans MT" w:hAnsi="Gill Sans MT" w:cs="Gill Sans MT"/>
                    <w:w w:val="120"/>
                    <w:sz w:val="16"/>
                    <w:szCs w:val="16"/>
                  </w:rPr>
                  <w:t>/</w:t>
                </w:r>
                <w:r>
                  <w:rPr>
                    <w:rFonts w:ascii="Gill Sans MT" w:eastAsia="Gill Sans MT" w:hAnsi="Gill Sans MT" w:cs="Gill Sans MT"/>
                    <w:w w:val="127"/>
                    <w:sz w:val="16"/>
                    <w:szCs w:val="16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0C736" w14:textId="77777777" w:rsidR="00472B82" w:rsidRDefault="00472B82">
      <w:r>
        <w:separator/>
      </w:r>
    </w:p>
  </w:footnote>
  <w:footnote w:type="continuationSeparator" w:id="0">
    <w:p w14:paraId="57B553DE" w14:textId="77777777" w:rsidR="00472B82" w:rsidRDefault="00472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8BA6A" w14:textId="4DC5225C" w:rsidR="00E252D0" w:rsidRDefault="00E252D0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B4903" w14:textId="77777777" w:rsidR="00E252D0" w:rsidRDefault="00E252D0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043BD" w14:textId="77777777" w:rsidR="00E252D0" w:rsidRDefault="00472B82">
    <w:pPr>
      <w:spacing w:line="200" w:lineRule="exact"/>
    </w:pPr>
    <w:r>
      <w:pict w14:anchorId="3144E37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5pt;margin-top:14.6pt;width:43pt;height:10pt;z-index:-251657216;mso-position-horizontal-relative:page;mso-position-vertical-relative:page" filled="f" stroked="f">
          <v:textbox inset="0,0,0,0">
            <w:txbxContent>
              <w:p w14:paraId="634DF1EE" w14:textId="77777777" w:rsidR="00E252D0" w:rsidRDefault="00472B82">
                <w:pPr>
                  <w:spacing w:line="180" w:lineRule="exact"/>
                  <w:ind w:left="20" w:right="-24"/>
                  <w:rPr>
                    <w:rFonts w:ascii="Gill Sans MT" w:eastAsia="Gill Sans MT" w:hAnsi="Gill Sans MT" w:cs="Gill Sans MT"/>
                    <w:sz w:val="16"/>
                    <w:szCs w:val="16"/>
                  </w:rPr>
                </w:pPr>
                <w:r>
                  <w:rPr>
                    <w:rFonts w:ascii="Gill Sans MT" w:eastAsia="Gill Sans MT" w:hAnsi="Gill Sans MT" w:cs="Gill Sans MT"/>
                    <w:w w:val="127"/>
                    <w:sz w:val="16"/>
                    <w:szCs w:val="16"/>
                  </w:rPr>
                  <w:t>3</w:t>
                </w:r>
                <w:r>
                  <w:rPr>
                    <w:rFonts w:ascii="Gill Sans MT" w:eastAsia="Gill Sans MT" w:hAnsi="Gill Sans MT" w:cs="Gill Sans MT"/>
                    <w:w w:val="120"/>
                    <w:sz w:val="16"/>
                    <w:szCs w:val="16"/>
                  </w:rPr>
                  <w:t>/</w:t>
                </w:r>
                <w:r>
                  <w:rPr>
                    <w:rFonts w:ascii="Gill Sans MT" w:eastAsia="Gill Sans MT" w:hAnsi="Gill Sans MT" w:cs="Gill Sans MT"/>
                    <w:w w:val="127"/>
                    <w:sz w:val="16"/>
                    <w:szCs w:val="16"/>
                  </w:rPr>
                  <w:t>24</w:t>
                </w:r>
                <w:r>
                  <w:rPr>
                    <w:rFonts w:ascii="Gill Sans MT" w:eastAsia="Gill Sans MT" w:hAnsi="Gill Sans MT" w:cs="Gill Sans MT"/>
                    <w:w w:val="120"/>
                    <w:sz w:val="16"/>
                    <w:szCs w:val="16"/>
                  </w:rPr>
                  <w:t>/</w:t>
                </w:r>
                <w:r>
                  <w:rPr>
                    <w:rFonts w:ascii="Gill Sans MT" w:eastAsia="Gill Sans MT" w:hAnsi="Gill Sans MT" w:cs="Gill Sans MT"/>
                    <w:w w:val="127"/>
                    <w:sz w:val="16"/>
                    <w:szCs w:val="16"/>
                  </w:rPr>
                  <w:t>2016</w:t>
                </w:r>
              </w:p>
            </w:txbxContent>
          </v:textbox>
          <w10:wrap anchorx="page" anchory="page"/>
        </v:shape>
      </w:pict>
    </w:r>
    <w:r>
      <w:pict w14:anchorId="3AD6AD10">
        <v:shape id="_x0000_s2049" type="#_x0000_t202" style="position:absolute;margin-left:232.45pt;margin-top:14.6pt;width:196.05pt;height:10pt;z-index:-251656192;mso-position-horizontal-relative:page;mso-position-vertical-relative:page" filled="f" stroked="f">
          <v:textbox inset="0,0,0,0">
            <w:txbxContent>
              <w:p w14:paraId="06C4EB38" w14:textId="77777777" w:rsidR="00E252D0" w:rsidRDefault="00472B82">
                <w:pPr>
                  <w:spacing w:line="180" w:lineRule="exact"/>
                  <w:ind w:left="20" w:right="-24"/>
                  <w:rPr>
                    <w:rFonts w:ascii="Gill Sans MT" w:eastAsia="Gill Sans MT" w:hAnsi="Gill Sans MT" w:cs="Gill Sans MT"/>
                    <w:sz w:val="16"/>
                    <w:szCs w:val="16"/>
                  </w:rPr>
                </w:pPr>
                <w:r>
                  <w:rPr>
                    <w:rFonts w:ascii="Gill Sans MT" w:eastAsia="Gill Sans MT" w:hAnsi="Gill Sans MT" w:cs="Gill Sans MT"/>
                    <w:w w:val="126"/>
                    <w:sz w:val="16"/>
                    <w:szCs w:val="16"/>
                  </w:rPr>
                  <w:t>Julius</w:t>
                </w:r>
                <w:r>
                  <w:rPr>
                    <w:rFonts w:ascii="Gill Sans MT" w:eastAsia="Gill Sans MT" w:hAnsi="Gill Sans MT" w:cs="Gill Sans MT"/>
                    <w:spacing w:val="-3"/>
                    <w:w w:val="126"/>
                    <w:sz w:val="16"/>
                    <w:szCs w:val="16"/>
                  </w:rPr>
                  <w:t xml:space="preserve"> </w:t>
                </w:r>
                <w:r>
                  <w:rPr>
                    <w:rFonts w:ascii="Gill Sans MT" w:eastAsia="Gill Sans MT" w:hAnsi="Gill Sans MT" w:cs="Gill Sans MT"/>
                    <w:w w:val="102"/>
                    <w:sz w:val="16"/>
                    <w:szCs w:val="16"/>
                  </w:rPr>
                  <w:t>D</w:t>
                </w:r>
                <w:r>
                  <w:rPr>
                    <w:rFonts w:ascii="Gill Sans MT" w:eastAsia="Gill Sans MT" w:hAnsi="Gill Sans MT" w:cs="Gill Sans MT"/>
                    <w:w w:val="143"/>
                    <w:sz w:val="16"/>
                    <w:szCs w:val="16"/>
                  </w:rPr>
                  <w:t>a</w:t>
                </w:r>
                <w:r>
                  <w:rPr>
                    <w:rFonts w:ascii="Gill Sans MT" w:eastAsia="Gill Sans MT" w:hAnsi="Gill Sans MT" w:cs="Gill Sans MT"/>
                    <w:w w:val="135"/>
                    <w:sz w:val="16"/>
                    <w:szCs w:val="16"/>
                  </w:rPr>
                  <w:t>v</w:t>
                </w:r>
                <w:r>
                  <w:rPr>
                    <w:rFonts w:ascii="Gill Sans MT" w:eastAsia="Gill Sans MT" w:hAnsi="Gill Sans MT" w:cs="Gill Sans MT"/>
                    <w:w w:val="126"/>
                    <w:sz w:val="16"/>
                    <w:szCs w:val="16"/>
                  </w:rPr>
                  <w:t>i</w:t>
                </w:r>
                <w:r>
                  <w:rPr>
                    <w:rFonts w:ascii="Gill Sans MT" w:eastAsia="Gill Sans MT" w:hAnsi="Gill Sans MT" w:cs="Gill Sans MT"/>
                    <w:w w:val="128"/>
                    <w:sz w:val="16"/>
                    <w:szCs w:val="16"/>
                  </w:rPr>
                  <w:t>e</w:t>
                </w:r>
                <w:r>
                  <w:rPr>
                    <w:rFonts w:ascii="Gill Sans MT" w:eastAsia="Gill Sans MT" w:hAnsi="Gill Sans MT" w:cs="Gill Sans MT"/>
                    <w:w w:val="135"/>
                    <w:sz w:val="16"/>
                    <w:szCs w:val="16"/>
                  </w:rPr>
                  <w:t>s</w:t>
                </w:r>
                <w:r>
                  <w:rPr>
                    <w:rFonts w:ascii="Gill Sans MT" w:eastAsia="Gill Sans MT" w:hAnsi="Gill Sans MT" w:cs="Gill Sans MT"/>
                    <w:spacing w:val="7"/>
                    <w:sz w:val="16"/>
                    <w:szCs w:val="16"/>
                  </w:rPr>
                  <w:t xml:space="preserve"> </w:t>
                </w:r>
                <w:r>
                  <w:rPr>
                    <w:rFonts w:ascii="Gill Sans MT" w:eastAsia="Gill Sans MT" w:hAnsi="Gill Sans MT" w:cs="Gill Sans MT"/>
                    <w:sz w:val="16"/>
                    <w:szCs w:val="16"/>
                  </w:rPr>
                  <w:t>-</w:t>
                </w:r>
                <w:r>
                  <w:rPr>
                    <w:rFonts w:ascii="Gill Sans MT" w:eastAsia="Gill Sans MT" w:hAnsi="Gill Sans MT" w:cs="Gill Sans MT"/>
                    <w:spacing w:val="13"/>
                    <w:sz w:val="16"/>
                    <w:szCs w:val="16"/>
                  </w:rPr>
                  <w:t xml:space="preserve"> </w:t>
                </w:r>
                <w:r>
                  <w:rPr>
                    <w:rFonts w:ascii="Gill Sans MT" w:eastAsia="Gill Sans MT" w:hAnsi="Gill Sans MT" w:cs="Gill Sans MT"/>
                    <w:w w:val="124"/>
                    <w:sz w:val="16"/>
                    <w:szCs w:val="16"/>
                  </w:rPr>
                  <w:t>Java</w:t>
                </w:r>
                <w:r>
                  <w:rPr>
                    <w:rFonts w:ascii="Gill Sans MT" w:eastAsia="Gill Sans MT" w:hAnsi="Gill Sans MT" w:cs="Gill Sans MT"/>
                    <w:spacing w:val="27"/>
                    <w:w w:val="124"/>
                    <w:sz w:val="16"/>
                    <w:szCs w:val="16"/>
                  </w:rPr>
                  <w:t xml:space="preserve"> </w:t>
                </w:r>
                <w:r>
                  <w:rPr>
                    <w:rFonts w:ascii="Gill Sans MT" w:eastAsia="Gill Sans MT" w:hAnsi="Gill Sans MT" w:cs="Gill Sans MT"/>
                    <w:spacing w:val="-4"/>
                    <w:w w:val="124"/>
                    <w:sz w:val="16"/>
                    <w:szCs w:val="16"/>
                  </w:rPr>
                  <w:t>P</w:t>
                </w:r>
                <w:r>
                  <w:rPr>
                    <w:rFonts w:ascii="Gill Sans MT" w:eastAsia="Gill Sans MT" w:hAnsi="Gill Sans MT" w:cs="Gill Sans MT"/>
                    <w:spacing w:val="-5"/>
                    <w:w w:val="124"/>
                    <w:sz w:val="16"/>
                    <w:szCs w:val="16"/>
                  </w:rPr>
                  <w:t>r</w:t>
                </w:r>
                <w:r>
                  <w:rPr>
                    <w:rFonts w:ascii="Gill Sans MT" w:eastAsia="Gill Sans MT" w:hAnsi="Gill Sans MT" w:cs="Gill Sans MT"/>
                    <w:w w:val="124"/>
                    <w:sz w:val="16"/>
                    <w:szCs w:val="16"/>
                  </w:rPr>
                  <w:t>ogrammer</w:t>
                </w:r>
                <w:r>
                  <w:rPr>
                    <w:rFonts w:ascii="Gill Sans MT" w:eastAsia="Gill Sans MT" w:hAnsi="Gill Sans MT" w:cs="Gill Sans MT"/>
                    <w:spacing w:val="-18"/>
                    <w:w w:val="124"/>
                    <w:sz w:val="16"/>
                    <w:szCs w:val="16"/>
                  </w:rPr>
                  <w:t xml:space="preserve"> </w:t>
                </w:r>
                <w:r>
                  <w:rPr>
                    <w:rFonts w:ascii="Gill Sans MT" w:eastAsia="Gill Sans MT" w:hAnsi="Gill Sans MT" w:cs="Gill Sans MT"/>
                    <w:sz w:val="16"/>
                    <w:szCs w:val="16"/>
                  </w:rPr>
                  <w:t>-</w:t>
                </w:r>
                <w:r>
                  <w:rPr>
                    <w:rFonts w:ascii="Gill Sans MT" w:eastAsia="Gill Sans MT" w:hAnsi="Gill Sans MT" w:cs="Gill Sans MT"/>
                    <w:spacing w:val="13"/>
                    <w:sz w:val="16"/>
                    <w:szCs w:val="16"/>
                  </w:rPr>
                  <w:t xml:space="preserve"> </w:t>
                </w:r>
                <w:r>
                  <w:rPr>
                    <w:rFonts w:ascii="Gill Sans MT" w:eastAsia="Gill Sans MT" w:hAnsi="Gill Sans MT" w:cs="Gill Sans MT"/>
                    <w:spacing w:val="-15"/>
                    <w:w w:val="124"/>
                    <w:sz w:val="16"/>
                    <w:szCs w:val="16"/>
                  </w:rPr>
                  <w:t>V</w:t>
                </w:r>
                <w:r>
                  <w:rPr>
                    <w:rFonts w:ascii="Gill Sans MT" w:eastAsia="Gill Sans MT" w:hAnsi="Gill Sans MT" w:cs="Gill Sans MT"/>
                    <w:w w:val="124"/>
                    <w:sz w:val="16"/>
                    <w:szCs w:val="16"/>
                  </w:rPr>
                  <w:t>ancouver,</w:t>
                </w:r>
                <w:r>
                  <w:rPr>
                    <w:rFonts w:ascii="Gill Sans MT" w:eastAsia="Gill Sans MT" w:hAnsi="Gill Sans MT" w:cs="Gill Sans MT"/>
                    <w:spacing w:val="-1"/>
                    <w:w w:val="124"/>
                    <w:sz w:val="16"/>
                    <w:szCs w:val="16"/>
                  </w:rPr>
                  <w:t xml:space="preserve"> </w:t>
                </w:r>
                <w:r>
                  <w:rPr>
                    <w:rFonts w:ascii="Gill Sans MT" w:eastAsia="Gill Sans MT" w:hAnsi="Gill Sans MT" w:cs="Gill Sans MT"/>
                    <w:spacing w:val="-3"/>
                    <w:w w:val="122"/>
                    <w:sz w:val="16"/>
                    <w:szCs w:val="16"/>
                  </w:rPr>
                  <w:t>B</w:t>
                </w:r>
                <w:r>
                  <w:rPr>
                    <w:rFonts w:ascii="Gill Sans MT" w:eastAsia="Gill Sans MT" w:hAnsi="Gill Sans MT" w:cs="Gill Sans MT"/>
                    <w:w w:val="98"/>
                    <w:sz w:val="16"/>
                    <w:szCs w:val="16"/>
                  </w:rPr>
                  <w:t>C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0F13C4"/>
    <w:multiLevelType w:val="multilevel"/>
    <w:tmpl w:val="D6E46E5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2D0"/>
    <w:rsid w:val="00092C8A"/>
    <w:rsid w:val="00472B82"/>
    <w:rsid w:val="00E2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34EFA9DA"/>
  <w15:docId w15:val="{B6A1AFA8-AB19-4E71-87EE-BCD438069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92C8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informatik.uni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yden@gmail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juliusdavies.ca/resume/resume.html" TargetMode="External"/><Relationship Id="rId14" Type="http://schemas.openxmlformats.org/officeDocument/2006/relationships/hyperlink" Target="http://juliusdavies.ca/resume/school.htm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juliusdavies.ca/resume/resum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852</Words>
  <Characters>4858</Characters>
  <Application>Microsoft Office Word</Application>
  <DocSecurity>0</DocSecurity>
  <Lines>40</Lines>
  <Paragraphs>11</Paragraphs>
  <ScaleCrop>false</ScaleCrop>
  <Company/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2021-06-15T14:13:00Z</dcterms:created>
  <dcterms:modified xsi:type="dcterms:W3CDTF">2021-06-15T14:22:00Z</dcterms:modified>
</cp:coreProperties>
</file>